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662180">
        <w:rPr>
          <w:b/>
          <w:noProof/>
          <w:sz w:val="24"/>
        </w:rPr>
        <w:t>2</w:t>
      </w:r>
      <w:r w:rsidR="00966399">
        <w:rPr>
          <w:b/>
          <w:noProof/>
          <w:sz w:val="24"/>
        </w:rPr>
        <w:t>bis</w:t>
      </w:r>
      <w:r>
        <w:rPr>
          <w:b/>
          <w:noProof/>
          <w:sz w:val="24"/>
        </w:rPr>
        <w:tab/>
      </w:r>
      <w:r w:rsidRPr="0039161B">
        <w:rPr>
          <w:b/>
          <w:bCs/>
          <w:sz w:val="22"/>
        </w:rPr>
        <w:t>R4-2</w:t>
      </w:r>
      <w:r w:rsidR="00DE35BF">
        <w:rPr>
          <w:b/>
          <w:bCs/>
          <w:sz w:val="22"/>
        </w:rPr>
        <w:t>4</w:t>
      </w:r>
      <w:r w:rsidR="007C676C">
        <w:rPr>
          <w:b/>
          <w:bCs/>
          <w:sz w:val="22"/>
        </w:rPr>
        <w:t>1</w:t>
      </w:r>
      <w:r w:rsidR="00966399">
        <w:rPr>
          <w:b/>
          <w:bCs/>
          <w:sz w:val="22"/>
        </w:rPr>
        <w:t>6096</w:t>
      </w:r>
    </w:p>
    <w:p w:rsidR="00E953B2" w:rsidRPr="00566BC5" w:rsidRDefault="00966399" w:rsidP="00E953B2">
      <w:pPr>
        <w:pStyle w:val="af4"/>
        <w:tabs>
          <w:tab w:val="right" w:pos="9781"/>
          <w:tab w:val="right" w:pos="13323"/>
        </w:tabs>
        <w:outlineLvl w:val="0"/>
        <w:rPr>
          <w:b w:val="0"/>
          <w:sz w:val="24"/>
        </w:rPr>
      </w:pPr>
      <w:r>
        <w:rPr>
          <w:sz w:val="24"/>
          <w:szCs w:val="24"/>
        </w:rPr>
        <w:t>Hefei</w:t>
      </w:r>
      <w:r w:rsidR="00136C85">
        <w:rPr>
          <w:sz w:val="24"/>
          <w:szCs w:val="24"/>
        </w:rPr>
        <w:t xml:space="preserve">, </w:t>
      </w:r>
      <w:r>
        <w:rPr>
          <w:sz w:val="24"/>
          <w:szCs w:val="24"/>
        </w:rPr>
        <w:t>Anhui</w:t>
      </w:r>
      <w:r w:rsidR="00A36C40">
        <w:rPr>
          <w:sz w:val="24"/>
          <w:szCs w:val="24"/>
        </w:rPr>
        <w:t xml:space="preserve">, </w:t>
      </w:r>
      <w:r>
        <w:rPr>
          <w:sz w:val="24"/>
          <w:szCs w:val="24"/>
        </w:rPr>
        <w:t>China, October</w:t>
      </w:r>
      <w:r w:rsidR="00DB0DCC">
        <w:rPr>
          <w:sz w:val="24"/>
          <w:szCs w:val="24"/>
        </w:rPr>
        <w:t xml:space="preserve"> </w:t>
      </w:r>
      <w:r>
        <w:rPr>
          <w:sz w:val="24"/>
          <w:szCs w:val="24"/>
        </w:rPr>
        <w:t>14</w:t>
      </w:r>
      <w:r w:rsidR="00A36C40">
        <w:rPr>
          <w:sz w:val="24"/>
          <w:szCs w:val="24"/>
        </w:rPr>
        <w:t xml:space="preserve"> – </w:t>
      </w:r>
      <w:r>
        <w:rPr>
          <w:sz w:val="24"/>
          <w:szCs w:val="24"/>
        </w:rPr>
        <w:t>18</w:t>
      </w:r>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039E6" w:rsidRPr="00E039E6">
        <w:rPr>
          <w:rFonts w:ascii="Arial" w:hAnsi="Arial" w:cs="Arial"/>
        </w:rPr>
        <w:t xml:space="preserve">TR </w:t>
      </w:r>
      <w:r w:rsidR="00966399">
        <w:rPr>
          <w:rFonts w:ascii="Arial" w:hAnsi="Arial" w:cs="Arial"/>
        </w:rPr>
        <w:t>38.719-03-01 v0.2</w:t>
      </w:r>
      <w:r w:rsidR="00C86931">
        <w:rPr>
          <w:rFonts w:ascii="Arial" w:hAnsi="Arial" w:cs="Arial"/>
        </w:rPr>
        <w:t>.0</w:t>
      </w:r>
      <w:r w:rsidR="00E039E6" w:rsidRPr="00E039E6">
        <w:rPr>
          <w:rFonts w:ascii="Arial" w:hAnsi="Arial" w:cs="Arial"/>
        </w:rPr>
        <w:t xml:space="preserve"> </w:t>
      </w:r>
      <w:r w:rsidR="00C86931">
        <w:rPr>
          <w:rFonts w:ascii="Arial" w:hAnsi="Arial" w:cs="Arial"/>
        </w:rPr>
        <w:t xml:space="preserve">on </w:t>
      </w:r>
      <w:r w:rsidR="00E039E6" w:rsidRPr="00E039E6">
        <w:rPr>
          <w:rFonts w:ascii="Arial" w:hAnsi="Arial" w:cs="Arial"/>
        </w:rPr>
        <w:t>Rel-19 NR inter-band CA</w:t>
      </w:r>
      <w:r w:rsidR="00DA3BCB">
        <w:rPr>
          <w:rFonts w:ascii="Arial" w:hAnsi="Arial" w:cs="Arial"/>
        </w:rPr>
        <w:t xml:space="preserve"> </w:t>
      </w:r>
      <w:r w:rsidR="00E039E6" w:rsidRPr="00E039E6">
        <w:rPr>
          <w:rFonts w:ascii="Arial" w:hAnsi="Arial" w:cs="Arial"/>
        </w:rPr>
        <w:t xml:space="preserve">DC configurations including </w:t>
      </w:r>
      <w:r w:rsidR="00C86931">
        <w:rPr>
          <w:rFonts w:ascii="Arial" w:hAnsi="Arial" w:cs="Arial"/>
        </w:rPr>
        <w:t>inter-band CA for 3 different bands DL with x different bands</w:t>
      </w:r>
      <w:r w:rsidR="00E039E6" w:rsidRPr="00E039E6">
        <w:rPr>
          <w:rFonts w:ascii="Arial" w:hAnsi="Arial" w:cs="Arial"/>
        </w:rPr>
        <w:t xml:space="preserve"> UL</w:t>
      </w:r>
      <w:r w:rsidR="00C86931">
        <w:rPr>
          <w:rFonts w:ascii="Arial" w:hAnsi="Arial" w:cs="Arial"/>
        </w:rPr>
        <w:t xml:space="preserve"> (x=1,2)</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66399">
        <w:rPr>
          <w:rFonts w:ascii="Arial" w:hAnsi="Arial" w:cs="Arial"/>
        </w:rPr>
        <w:t>5</w:t>
      </w:r>
      <w:r w:rsidR="00A600CC">
        <w:rPr>
          <w:rFonts w:ascii="Arial" w:hAnsi="Arial" w:cs="Arial"/>
        </w:rPr>
        <w:t>.</w:t>
      </w:r>
      <w:r w:rsidR="007855DA">
        <w:rPr>
          <w:rFonts w:ascii="Arial" w:hAnsi="Arial" w:cs="Arial"/>
        </w:rPr>
        <w:t>3</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136C85">
        <w:rPr>
          <w:lang w:val="en-US"/>
        </w:rPr>
        <w:t>RAN4#11</w:t>
      </w:r>
      <w:r w:rsidR="007C676C">
        <w:rPr>
          <w:lang w:val="en-US"/>
        </w:rPr>
        <w:t>2</w:t>
      </w:r>
      <w:r w:rsidR="00966399">
        <w:rPr>
          <w:lang w:val="en-US"/>
        </w:rPr>
        <w:t>bis</w:t>
      </w:r>
      <w:r w:rsidR="00136C85">
        <w:rPr>
          <w:lang w:val="en-US"/>
        </w:rPr>
        <w:t xml:space="preserve"> meeting</w:t>
      </w:r>
      <w:r>
        <w:rPr>
          <w:lang w:val="en-US"/>
        </w:rPr>
        <w:t xml:space="preserve">, </w:t>
      </w:r>
      <w:r w:rsidR="007C676C">
        <w:rPr>
          <w:rFonts w:hint="eastAsia"/>
          <w:lang w:val="en-US"/>
        </w:rPr>
        <w:t>t</w:t>
      </w:r>
      <w:r w:rsidR="007C676C">
        <w:rPr>
          <w:lang w:val="en-US"/>
        </w:rPr>
        <w:t xml:space="preserve">he following TPs </w:t>
      </w:r>
      <w:r w:rsidR="000029D6">
        <w:rPr>
          <w:lang w:val="en-US"/>
        </w:rPr>
        <w:t xml:space="preserve">were </w:t>
      </w:r>
      <w:r w:rsidR="007C676C">
        <w:rPr>
          <w:lang w:val="en-US"/>
        </w:rPr>
        <w:t>approved</w:t>
      </w:r>
      <w:r w:rsidR="00EB4F63">
        <w:rPr>
          <w:lang w:val="en-US"/>
        </w:rPr>
        <w:t xml:space="preserve"> and captured in TR </w:t>
      </w:r>
      <w:r w:rsidR="00837157" w:rsidRPr="00837157">
        <w:rPr>
          <w:lang w:val="en-US"/>
        </w:rPr>
        <w:t>38.719-03-01</w:t>
      </w:r>
      <w:r w:rsidR="0062602B">
        <w:rPr>
          <w:lang w:val="en-US"/>
        </w:rPr>
        <w:t xml:space="preserve"> v0.2.0</w:t>
      </w:r>
      <w:r w:rsidR="007C676C">
        <w:rPr>
          <w:lang w:val="en-US"/>
        </w:rPr>
        <w:t>.</w:t>
      </w:r>
    </w:p>
    <w:p w:rsidR="00122AC3" w:rsidRPr="00422570" w:rsidRDefault="00122AC3" w:rsidP="00122AC3">
      <w:pPr>
        <w:spacing w:after="60"/>
        <w:rPr>
          <w:rFonts w:cs="Arial"/>
          <w:sz w:val="16"/>
          <w:szCs w:val="16"/>
          <w:lang w:val="en-US"/>
        </w:rPr>
      </w:pPr>
      <w:r w:rsidRPr="00A04033">
        <w:rPr>
          <w:rFonts w:cs="Arial"/>
          <w:sz w:val="16"/>
          <w:szCs w:val="16"/>
          <w:lang w:val="en-US"/>
        </w:rPr>
        <w:t>(</w:t>
      </w:r>
      <w:r w:rsidRPr="00422570">
        <w:rPr>
          <w:rFonts w:ascii="Arial" w:hAnsi="Arial" w:cs="Arial"/>
          <w:sz w:val="16"/>
          <w:szCs w:val="16"/>
          <w:lang w:val="en-US"/>
        </w:rPr>
        <w:t xml:space="preserve">1)  R4-2414961, TP for TR 38.719-03-01 CA_n25-n29-n77, </w:t>
      </w:r>
      <w:r w:rsidRPr="00190399">
        <w:rPr>
          <w:rFonts w:ascii="Arial" w:hAnsi="Arial" w:cs="Arial"/>
          <w:sz w:val="16"/>
          <w:szCs w:val="16"/>
          <w:lang w:val="en-US"/>
        </w:rPr>
        <w:t>Samsung, TELUS, Bell Mobility</w:t>
      </w:r>
    </w:p>
    <w:p w:rsidR="00122AC3" w:rsidRDefault="00122AC3" w:rsidP="00122AC3">
      <w:pPr>
        <w:spacing w:after="60"/>
        <w:rPr>
          <w:rFonts w:cs="Arial"/>
          <w:sz w:val="16"/>
          <w:szCs w:val="16"/>
          <w:lang w:val="en-US"/>
        </w:rPr>
      </w:pPr>
      <w:r w:rsidRPr="00422570">
        <w:rPr>
          <w:rFonts w:ascii="Arial" w:hAnsi="Arial" w:cs="Arial"/>
          <w:sz w:val="16"/>
          <w:szCs w:val="16"/>
          <w:lang w:val="en-US"/>
        </w:rPr>
        <w:t>(2)  R4-2414972, TP to TR 38.719-03-01 to add CA_n1A-n75A-n78A</w:t>
      </w:r>
      <w:r>
        <w:rPr>
          <w:rFonts w:ascii="Arial" w:hAnsi="Arial" w:cs="Arial"/>
          <w:sz w:val="16"/>
          <w:szCs w:val="16"/>
          <w:lang w:val="en-US"/>
        </w:rPr>
        <w:t xml:space="preserve">, </w:t>
      </w:r>
      <w:r w:rsidRPr="00190399">
        <w:rPr>
          <w:rFonts w:ascii="Arial" w:hAnsi="Arial" w:cs="Arial"/>
          <w:sz w:val="16"/>
          <w:szCs w:val="16"/>
          <w:lang w:val="en-US"/>
        </w:rPr>
        <w:t xml:space="preserve">Huawei, </w:t>
      </w:r>
      <w:proofErr w:type="spellStart"/>
      <w:r w:rsidRPr="00190399">
        <w:rPr>
          <w:rFonts w:ascii="Arial" w:hAnsi="Arial" w:cs="Arial"/>
          <w:sz w:val="16"/>
          <w:szCs w:val="16"/>
          <w:lang w:val="en-US"/>
        </w:rPr>
        <w:t>Hisilicon</w:t>
      </w:r>
      <w:proofErr w:type="spellEnd"/>
      <w:r w:rsidRPr="00190399">
        <w:rPr>
          <w:rFonts w:ascii="Arial" w:hAnsi="Arial" w:cs="Arial"/>
          <w:sz w:val="16"/>
          <w:szCs w:val="16"/>
          <w:lang w:val="en-US"/>
        </w:rPr>
        <w:t>, Deutsche Telekom</w:t>
      </w:r>
    </w:p>
    <w:p w:rsidR="00122AC3" w:rsidRDefault="00122AC3" w:rsidP="00122AC3">
      <w:pPr>
        <w:spacing w:after="60"/>
        <w:rPr>
          <w:rFonts w:cs="Arial"/>
          <w:sz w:val="16"/>
          <w:szCs w:val="16"/>
          <w:lang w:val="en-US"/>
        </w:rPr>
      </w:pPr>
      <w:r>
        <w:rPr>
          <w:rFonts w:ascii="Arial" w:hAnsi="Arial" w:cs="Arial"/>
          <w:sz w:val="16"/>
          <w:szCs w:val="16"/>
          <w:lang w:val="en-US"/>
        </w:rPr>
        <w:t xml:space="preserve">(3)  </w:t>
      </w:r>
      <w:r w:rsidRPr="00CA67F5">
        <w:rPr>
          <w:rFonts w:ascii="Arial" w:hAnsi="Arial" w:cs="Arial"/>
          <w:sz w:val="16"/>
          <w:szCs w:val="16"/>
          <w:lang w:val="en-US"/>
        </w:rPr>
        <w:t>R4-2415400</w:t>
      </w:r>
      <w:r w:rsidR="00F047C3">
        <w:rPr>
          <w:rFonts w:ascii="Arial" w:hAnsi="Arial" w:cs="Arial"/>
          <w:sz w:val="16"/>
          <w:szCs w:val="16"/>
          <w:lang w:val="en-US"/>
        </w:rPr>
        <w:t>,</w:t>
      </w:r>
      <w:r w:rsidRPr="00CA67F5">
        <w:rPr>
          <w:rFonts w:ascii="Arial" w:hAnsi="Arial" w:cs="Arial"/>
          <w:sz w:val="16"/>
          <w:szCs w:val="16"/>
          <w:lang w:val="en-US"/>
        </w:rPr>
        <w:t xml:space="preserve"> TP to TR 38.719-03-01 CA_n1-n28-n40</w:t>
      </w:r>
      <w:r>
        <w:rPr>
          <w:rFonts w:ascii="Arial" w:hAnsi="Arial" w:cs="Arial"/>
          <w:sz w:val="16"/>
          <w:szCs w:val="16"/>
          <w:lang w:val="en-US"/>
        </w:rPr>
        <w:t xml:space="preserve">, </w:t>
      </w:r>
      <w:r w:rsidRPr="00190399">
        <w:rPr>
          <w:rFonts w:ascii="Arial" w:hAnsi="Arial" w:cs="Arial"/>
          <w:sz w:val="16"/>
          <w:szCs w:val="16"/>
          <w:lang w:val="en-US"/>
        </w:rPr>
        <w:t>Nokia, STC</w:t>
      </w:r>
    </w:p>
    <w:p w:rsidR="00122AC3" w:rsidRDefault="00122AC3" w:rsidP="00122AC3">
      <w:pPr>
        <w:spacing w:after="60"/>
        <w:rPr>
          <w:rFonts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4)  </w:t>
      </w:r>
      <w:r w:rsidRPr="005A6A3F">
        <w:rPr>
          <w:rFonts w:ascii="Arial" w:hAnsi="Arial" w:cs="Arial"/>
          <w:sz w:val="16"/>
          <w:szCs w:val="16"/>
          <w:lang w:val="en-US"/>
        </w:rPr>
        <w:t>R4-2415404</w:t>
      </w:r>
      <w:r w:rsidR="00F047C3">
        <w:rPr>
          <w:rFonts w:ascii="Arial" w:hAnsi="Arial" w:cs="Arial"/>
          <w:sz w:val="16"/>
          <w:szCs w:val="16"/>
          <w:lang w:val="en-US"/>
        </w:rPr>
        <w:t>,</w:t>
      </w:r>
      <w:bookmarkStart w:id="1" w:name="_GoBack"/>
      <w:bookmarkEnd w:id="1"/>
      <w:r w:rsidRPr="005A6A3F">
        <w:rPr>
          <w:rFonts w:ascii="Arial" w:hAnsi="Arial" w:cs="Arial"/>
          <w:sz w:val="16"/>
          <w:szCs w:val="16"/>
          <w:lang w:val="en-US"/>
        </w:rPr>
        <w:t xml:space="preserve"> TP to TR 38.719-03-01 CA_n1-n20-n71</w:t>
      </w:r>
      <w:r>
        <w:rPr>
          <w:rFonts w:ascii="Arial" w:hAnsi="Arial" w:cs="Arial" w:hint="eastAsia"/>
          <w:sz w:val="16"/>
          <w:szCs w:val="16"/>
          <w:lang w:val="en-US"/>
        </w:rPr>
        <w:t>,</w:t>
      </w:r>
      <w:r>
        <w:rPr>
          <w:rFonts w:ascii="Arial" w:hAnsi="Arial" w:cs="Arial"/>
          <w:sz w:val="16"/>
          <w:szCs w:val="16"/>
          <w:lang w:val="en-US"/>
        </w:rPr>
        <w:t xml:space="preserve"> </w:t>
      </w:r>
      <w:r w:rsidRPr="00190399">
        <w:rPr>
          <w:rFonts w:ascii="Arial" w:hAnsi="Arial" w:cs="Arial"/>
          <w:sz w:val="16"/>
          <w:szCs w:val="16"/>
          <w:lang w:val="en-US"/>
        </w:rPr>
        <w:t xml:space="preserve">Nokia, </w:t>
      </w:r>
      <w:proofErr w:type="spellStart"/>
      <w:r w:rsidRPr="00190399">
        <w:rPr>
          <w:rFonts w:ascii="Arial" w:hAnsi="Arial" w:cs="Arial"/>
          <w:sz w:val="16"/>
          <w:szCs w:val="16"/>
          <w:lang w:val="en-US"/>
        </w:rPr>
        <w:t>Mobily</w:t>
      </w:r>
      <w:proofErr w:type="spellEnd"/>
    </w:p>
    <w:p w:rsidR="00122AC3" w:rsidRDefault="00122AC3" w:rsidP="00122AC3">
      <w:pPr>
        <w:spacing w:after="60"/>
        <w:rPr>
          <w:rFonts w:cs="Arial"/>
          <w:sz w:val="16"/>
          <w:szCs w:val="16"/>
          <w:lang w:val="en-US"/>
        </w:rPr>
      </w:pPr>
      <w:r w:rsidRPr="00190399">
        <w:rPr>
          <w:rFonts w:ascii="Arial" w:hAnsi="Arial" w:cs="Arial" w:hint="eastAsia"/>
          <w:sz w:val="16"/>
          <w:szCs w:val="16"/>
          <w:lang w:val="en-US"/>
        </w:rPr>
        <w:t>(</w:t>
      </w:r>
      <w:r w:rsidRPr="00190399">
        <w:rPr>
          <w:rFonts w:ascii="Arial" w:hAnsi="Arial" w:cs="Arial"/>
          <w:sz w:val="16"/>
          <w:szCs w:val="16"/>
          <w:lang w:val="en-US"/>
        </w:rPr>
        <w:t>5)  R4-2415406, TP to TR 38.719-03-01 CA_n1-n20-n78</w:t>
      </w:r>
      <w:r w:rsidRPr="00190399">
        <w:rPr>
          <w:rFonts w:ascii="Arial" w:hAnsi="Arial" w:cs="Arial" w:hint="eastAsia"/>
          <w:sz w:val="16"/>
          <w:szCs w:val="16"/>
          <w:lang w:val="en-US"/>
        </w:rPr>
        <w:t>,</w:t>
      </w:r>
      <w:r w:rsidRPr="00190399">
        <w:rPr>
          <w:rFonts w:ascii="Arial" w:hAnsi="Arial" w:cs="Arial"/>
          <w:sz w:val="16"/>
          <w:szCs w:val="16"/>
          <w:lang w:val="en-US"/>
        </w:rPr>
        <w:t xml:space="preserve"> Nokia, </w:t>
      </w:r>
      <w:proofErr w:type="spellStart"/>
      <w:r w:rsidRPr="00190399">
        <w:rPr>
          <w:rFonts w:ascii="Arial" w:hAnsi="Arial" w:cs="Arial"/>
          <w:sz w:val="16"/>
          <w:szCs w:val="16"/>
          <w:lang w:val="en-US"/>
        </w:rPr>
        <w:t>Mobily</w:t>
      </w:r>
      <w:proofErr w:type="spellEnd"/>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6)  R4-2415408, </w:t>
      </w:r>
      <w:r w:rsidRPr="00202D00">
        <w:rPr>
          <w:rFonts w:ascii="Arial" w:hAnsi="Arial" w:cs="Arial"/>
          <w:sz w:val="16"/>
          <w:szCs w:val="16"/>
          <w:lang w:val="en-US"/>
        </w:rPr>
        <w:t>TP to TR 38.719-03-01 CA_n20-n41-n71</w:t>
      </w:r>
      <w:r>
        <w:rPr>
          <w:rFonts w:ascii="Arial" w:hAnsi="Arial" w:cs="Arial" w:hint="eastAsia"/>
          <w:sz w:val="16"/>
          <w:szCs w:val="16"/>
          <w:lang w:val="en-US"/>
        </w:rPr>
        <w:t>,</w:t>
      </w:r>
      <w:r>
        <w:rPr>
          <w:rFonts w:ascii="Arial" w:hAnsi="Arial" w:cs="Arial"/>
          <w:sz w:val="16"/>
          <w:szCs w:val="16"/>
          <w:lang w:val="en-US"/>
        </w:rPr>
        <w:t xml:space="preserve"> </w:t>
      </w:r>
      <w:r w:rsidRPr="00A5687E">
        <w:rPr>
          <w:rFonts w:ascii="Arial" w:hAnsi="Arial" w:cs="Arial"/>
          <w:sz w:val="16"/>
          <w:szCs w:val="16"/>
          <w:lang w:val="en-US"/>
        </w:rPr>
        <w:t xml:space="preserve">Nokia, </w:t>
      </w:r>
      <w:proofErr w:type="spellStart"/>
      <w:r w:rsidRPr="00A5687E">
        <w:rPr>
          <w:rFonts w:ascii="Arial" w:hAnsi="Arial" w:cs="Arial"/>
          <w:sz w:val="16"/>
          <w:szCs w:val="16"/>
          <w:lang w:val="en-US"/>
        </w:rPr>
        <w:t>Mobily</w:t>
      </w:r>
      <w:proofErr w:type="spellEnd"/>
    </w:p>
    <w:p w:rsidR="00122AC3" w:rsidRPr="00F85C82"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7)  R4-2415409, </w:t>
      </w:r>
      <w:r w:rsidRPr="00202D00">
        <w:rPr>
          <w:rFonts w:ascii="Arial" w:hAnsi="Arial" w:cs="Arial"/>
          <w:sz w:val="16"/>
          <w:szCs w:val="16"/>
          <w:lang w:val="en-US"/>
        </w:rPr>
        <w:t>TP to TR 38.719-03-01 CA_n20-n41-n77</w:t>
      </w:r>
      <w:r>
        <w:rPr>
          <w:rFonts w:ascii="Arial" w:hAnsi="Arial" w:cs="Arial" w:hint="eastAsia"/>
          <w:sz w:val="16"/>
          <w:szCs w:val="16"/>
          <w:lang w:val="en-US"/>
        </w:rPr>
        <w:t>,</w:t>
      </w:r>
      <w:r>
        <w:rPr>
          <w:rFonts w:ascii="Arial" w:hAnsi="Arial" w:cs="Arial"/>
          <w:sz w:val="16"/>
          <w:szCs w:val="16"/>
          <w:lang w:val="en-US"/>
        </w:rPr>
        <w:t xml:space="preserve"> </w:t>
      </w:r>
      <w:r w:rsidRPr="00A5687E">
        <w:rPr>
          <w:rFonts w:ascii="Arial" w:hAnsi="Arial" w:cs="Arial"/>
          <w:sz w:val="16"/>
          <w:szCs w:val="16"/>
          <w:lang w:val="en-US"/>
        </w:rPr>
        <w:t xml:space="preserve">Nokia, </w:t>
      </w:r>
      <w:proofErr w:type="spellStart"/>
      <w:r w:rsidRPr="00A5687E">
        <w:rPr>
          <w:rFonts w:ascii="Arial" w:hAnsi="Arial" w:cs="Arial"/>
          <w:sz w:val="16"/>
          <w:szCs w:val="16"/>
          <w:lang w:val="en-US"/>
        </w:rPr>
        <w:t>Mobily</w:t>
      </w:r>
      <w:proofErr w:type="spellEnd"/>
    </w:p>
    <w:p w:rsidR="00122AC3" w:rsidRPr="00F66FBB"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8)  R4-2415410, </w:t>
      </w:r>
      <w:r w:rsidRPr="00202D00">
        <w:rPr>
          <w:rFonts w:ascii="Arial" w:hAnsi="Arial" w:cs="Arial"/>
          <w:sz w:val="16"/>
          <w:szCs w:val="16"/>
          <w:lang w:val="en-US"/>
        </w:rPr>
        <w:t>TP to TR 38.719-03-01 CA_n20-n41-n78</w:t>
      </w:r>
      <w:r>
        <w:rPr>
          <w:rFonts w:ascii="Arial" w:hAnsi="Arial" w:cs="Arial" w:hint="eastAsia"/>
          <w:sz w:val="16"/>
          <w:szCs w:val="16"/>
          <w:lang w:val="en-US"/>
        </w:rPr>
        <w:t>,</w:t>
      </w:r>
      <w:r>
        <w:rPr>
          <w:rFonts w:ascii="Arial" w:hAnsi="Arial" w:cs="Arial"/>
          <w:sz w:val="16"/>
          <w:szCs w:val="16"/>
          <w:lang w:val="en-US"/>
        </w:rPr>
        <w:t xml:space="preserve"> </w:t>
      </w:r>
      <w:r w:rsidRPr="00A5687E">
        <w:rPr>
          <w:rFonts w:ascii="Arial" w:hAnsi="Arial" w:cs="Arial"/>
          <w:sz w:val="16"/>
          <w:szCs w:val="16"/>
          <w:lang w:val="en-US"/>
        </w:rPr>
        <w:t xml:space="preserve">Nokia, </w:t>
      </w:r>
      <w:proofErr w:type="spellStart"/>
      <w:r w:rsidRPr="00A5687E">
        <w:rPr>
          <w:rFonts w:ascii="Arial" w:hAnsi="Arial" w:cs="Arial"/>
          <w:sz w:val="16"/>
          <w:szCs w:val="16"/>
          <w:lang w:val="en-US"/>
        </w:rPr>
        <w:t>Mobily</w:t>
      </w:r>
      <w:proofErr w:type="spellEnd"/>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9)  R4-2415411, </w:t>
      </w:r>
      <w:r w:rsidRPr="00202D00">
        <w:rPr>
          <w:rFonts w:ascii="Arial" w:hAnsi="Arial" w:cs="Arial"/>
          <w:sz w:val="16"/>
          <w:szCs w:val="16"/>
          <w:lang w:val="en-US"/>
        </w:rPr>
        <w:t>TP to TR 38.719-03-01 CA_n20-n71-n78</w:t>
      </w:r>
      <w:r>
        <w:rPr>
          <w:rFonts w:ascii="Arial" w:hAnsi="Arial" w:cs="Arial" w:hint="eastAsia"/>
          <w:sz w:val="16"/>
          <w:szCs w:val="16"/>
          <w:lang w:val="en-US"/>
        </w:rPr>
        <w:t>,</w:t>
      </w:r>
      <w:r>
        <w:rPr>
          <w:rFonts w:ascii="Arial" w:hAnsi="Arial" w:cs="Arial"/>
          <w:sz w:val="16"/>
          <w:szCs w:val="16"/>
          <w:lang w:val="en-US"/>
        </w:rPr>
        <w:t xml:space="preserve"> </w:t>
      </w:r>
      <w:r w:rsidRPr="00A5687E">
        <w:rPr>
          <w:rFonts w:ascii="Arial" w:hAnsi="Arial" w:cs="Arial"/>
          <w:sz w:val="16"/>
          <w:szCs w:val="16"/>
          <w:lang w:val="en-US"/>
        </w:rPr>
        <w:t xml:space="preserve">Nokia, </w:t>
      </w:r>
      <w:proofErr w:type="spellStart"/>
      <w:r w:rsidRPr="00A5687E">
        <w:rPr>
          <w:rFonts w:ascii="Arial" w:hAnsi="Arial" w:cs="Arial"/>
          <w:sz w:val="16"/>
          <w:szCs w:val="16"/>
          <w:lang w:val="en-US"/>
        </w:rPr>
        <w:t>Mobily</w:t>
      </w:r>
      <w:proofErr w:type="spellEnd"/>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10)  R4-2415413, </w:t>
      </w:r>
      <w:r w:rsidRPr="000B5ADC">
        <w:rPr>
          <w:rFonts w:ascii="Arial" w:hAnsi="Arial" w:cs="Arial"/>
          <w:sz w:val="16"/>
          <w:szCs w:val="16"/>
          <w:lang w:val="en-US"/>
        </w:rPr>
        <w:t>TP to TR 38.719-03-01 CA_n3-n20-n71</w:t>
      </w:r>
      <w:r>
        <w:rPr>
          <w:rFonts w:ascii="Arial" w:hAnsi="Arial" w:cs="Arial" w:hint="eastAsia"/>
          <w:sz w:val="16"/>
          <w:szCs w:val="16"/>
          <w:lang w:val="en-US"/>
        </w:rPr>
        <w:t>,</w:t>
      </w:r>
      <w:r>
        <w:rPr>
          <w:rFonts w:ascii="Arial" w:hAnsi="Arial" w:cs="Arial"/>
          <w:sz w:val="16"/>
          <w:szCs w:val="16"/>
          <w:lang w:val="en-US"/>
        </w:rPr>
        <w:t xml:space="preserve"> </w:t>
      </w:r>
      <w:r w:rsidRPr="00A5687E">
        <w:rPr>
          <w:rFonts w:ascii="Arial" w:hAnsi="Arial" w:cs="Arial"/>
          <w:sz w:val="16"/>
          <w:szCs w:val="16"/>
          <w:lang w:val="en-US"/>
        </w:rPr>
        <w:t xml:space="preserve">Nokia, </w:t>
      </w:r>
      <w:proofErr w:type="spellStart"/>
      <w:r w:rsidRPr="00A5687E">
        <w:rPr>
          <w:rFonts w:ascii="Arial" w:hAnsi="Arial" w:cs="Arial"/>
          <w:sz w:val="16"/>
          <w:szCs w:val="16"/>
          <w:lang w:val="en-US"/>
        </w:rPr>
        <w:t>Mobily</w:t>
      </w:r>
      <w:proofErr w:type="spellEnd"/>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11)  R4-2415414, </w:t>
      </w:r>
      <w:r w:rsidRPr="000B5ADC">
        <w:rPr>
          <w:rFonts w:ascii="Arial" w:hAnsi="Arial" w:cs="Arial"/>
          <w:sz w:val="16"/>
          <w:szCs w:val="16"/>
          <w:lang w:val="en-US"/>
        </w:rPr>
        <w:t>TP to TR 38.719-03-01 CA_n3-n20-n77</w:t>
      </w:r>
      <w:r>
        <w:rPr>
          <w:rFonts w:ascii="Arial" w:hAnsi="Arial" w:cs="Arial" w:hint="eastAsia"/>
          <w:sz w:val="16"/>
          <w:szCs w:val="16"/>
          <w:lang w:val="en-US"/>
        </w:rPr>
        <w:t>,</w:t>
      </w:r>
      <w:r>
        <w:rPr>
          <w:rFonts w:ascii="Arial" w:hAnsi="Arial" w:cs="Arial"/>
          <w:sz w:val="16"/>
          <w:szCs w:val="16"/>
          <w:lang w:val="en-US"/>
        </w:rPr>
        <w:t xml:space="preserve"> </w:t>
      </w:r>
      <w:r w:rsidRPr="00A5687E">
        <w:rPr>
          <w:rFonts w:ascii="Arial" w:hAnsi="Arial" w:cs="Arial"/>
          <w:sz w:val="16"/>
          <w:szCs w:val="16"/>
          <w:lang w:val="en-US"/>
        </w:rPr>
        <w:t xml:space="preserve">Nokia, </w:t>
      </w:r>
      <w:proofErr w:type="spellStart"/>
      <w:r w:rsidRPr="00A5687E">
        <w:rPr>
          <w:rFonts w:ascii="Arial" w:hAnsi="Arial" w:cs="Arial"/>
          <w:sz w:val="16"/>
          <w:szCs w:val="16"/>
          <w:lang w:val="en-US"/>
        </w:rPr>
        <w:t>Mobily</w:t>
      </w:r>
      <w:proofErr w:type="spellEnd"/>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12)  R4-2415419, </w:t>
      </w:r>
      <w:r w:rsidRPr="000B5ADC">
        <w:rPr>
          <w:rFonts w:ascii="Arial" w:hAnsi="Arial" w:cs="Arial"/>
          <w:sz w:val="16"/>
          <w:szCs w:val="16"/>
          <w:lang w:val="en-US"/>
        </w:rPr>
        <w:t>TP to TR 38.719-03-01 CA_n1-n3-n71</w:t>
      </w:r>
      <w:r>
        <w:rPr>
          <w:rFonts w:ascii="Arial" w:hAnsi="Arial" w:cs="Arial" w:hint="eastAsia"/>
          <w:sz w:val="16"/>
          <w:szCs w:val="16"/>
          <w:lang w:val="en-US"/>
        </w:rPr>
        <w:t>,</w:t>
      </w:r>
      <w:r>
        <w:rPr>
          <w:rFonts w:ascii="Arial" w:hAnsi="Arial" w:cs="Arial"/>
          <w:sz w:val="16"/>
          <w:szCs w:val="16"/>
          <w:lang w:val="en-US"/>
        </w:rPr>
        <w:t xml:space="preserve"> </w:t>
      </w:r>
      <w:r w:rsidRPr="00F85C82">
        <w:rPr>
          <w:rFonts w:ascii="Arial" w:hAnsi="Arial" w:cs="Arial"/>
          <w:sz w:val="16"/>
          <w:szCs w:val="16"/>
          <w:lang w:val="en-US"/>
        </w:rPr>
        <w:t xml:space="preserve">Nokia, </w:t>
      </w:r>
      <w:proofErr w:type="spellStart"/>
      <w:r w:rsidRPr="00F85C82">
        <w:rPr>
          <w:rFonts w:ascii="Arial" w:hAnsi="Arial" w:cs="Arial"/>
          <w:sz w:val="16"/>
          <w:szCs w:val="16"/>
          <w:lang w:val="en-US"/>
        </w:rPr>
        <w:t>Etisalat</w:t>
      </w:r>
      <w:proofErr w:type="spellEnd"/>
      <w:r w:rsidRPr="00F85C82">
        <w:rPr>
          <w:rFonts w:ascii="Arial" w:hAnsi="Arial" w:cs="Arial"/>
          <w:sz w:val="16"/>
          <w:szCs w:val="16"/>
          <w:lang w:val="en-US"/>
        </w:rPr>
        <w:t xml:space="preserve"> UAE</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13)  R4-2415420, </w:t>
      </w:r>
      <w:r w:rsidRPr="000B5ADC">
        <w:rPr>
          <w:rFonts w:ascii="Arial" w:hAnsi="Arial" w:cs="Arial"/>
          <w:sz w:val="16"/>
          <w:szCs w:val="16"/>
          <w:lang w:val="en-US"/>
        </w:rPr>
        <w:t>TP to TR 38.719-03-01 CA_n1-n3-n8</w:t>
      </w:r>
      <w:r>
        <w:rPr>
          <w:rFonts w:ascii="Arial" w:hAnsi="Arial" w:cs="Arial" w:hint="eastAsia"/>
          <w:sz w:val="16"/>
          <w:szCs w:val="16"/>
          <w:lang w:val="en-US"/>
        </w:rPr>
        <w:t>,</w:t>
      </w:r>
      <w:r>
        <w:rPr>
          <w:rFonts w:ascii="Arial" w:hAnsi="Arial" w:cs="Arial"/>
          <w:sz w:val="16"/>
          <w:szCs w:val="16"/>
          <w:lang w:val="en-US"/>
        </w:rPr>
        <w:t xml:space="preserve"> </w:t>
      </w:r>
      <w:r w:rsidRPr="00F85C82">
        <w:rPr>
          <w:rFonts w:ascii="Arial" w:hAnsi="Arial" w:cs="Arial"/>
          <w:sz w:val="16"/>
          <w:szCs w:val="16"/>
          <w:lang w:val="en-US"/>
        </w:rPr>
        <w:t xml:space="preserve">Nokia, </w:t>
      </w:r>
      <w:proofErr w:type="spellStart"/>
      <w:r w:rsidRPr="00F85C82">
        <w:rPr>
          <w:rFonts w:ascii="Arial" w:hAnsi="Arial" w:cs="Arial"/>
          <w:sz w:val="16"/>
          <w:szCs w:val="16"/>
          <w:lang w:val="en-US"/>
        </w:rPr>
        <w:t>Etisalat</w:t>
      </w:r>
      <w:proofErr w:type="spellEnd"/>
      <w:r w:rsidRPr="00F85C82">
        <w:rPr>
          <w:rFonts w:ascii="Arial" w:hAnsi="Arial" w:cs="Arial"/>
          <w:sz w:val="16"/>
          <w:szCs w:val="16"/>
          <w:lang w:val="en-US"/>
        </w:rPr>
        <w:t xml:space="preserve"> UAE</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14)  R4-2415421, </w:t>
      </w:r>
      <w:r w:rsidRPr="000B5ADC">
        <w:rPr>
          <w:rFonts w:ascii="Arial" w:hAnsi="Arial" w:cs="Arial"/>
          <w:sz w:val="16"/>
          <w:szCs w:val="16"/>
          <w:lang w:val="en-US"/>
        </w:rPr>
        <w:t>TP to TR 38.719-03-01 CA_n1-n41-n71</w:t>
      </w:r>
      <w:r>
        <w:rPr>
          <w:rFonts w:ascii="Arial" w:hAnsi="Arial" w:cs="Arial" w:hint="eastAsia"/>
          <w:sz w:val="16"/>
          <w:szCs w:val="16"/>
          <w:lang w:val="en-US"/>
        </w:rPr>
        <w:t>,</w:t>
      </w:r>
      <w:r>
        <w:rPr>
          <w:rFonts w:ascii="Arial" w:hAnsi="Arial" w:cs="Arial"/>
          <w:sz w:val="16"/>
          <w:szCs w:val="16"/>
          <w:lang w:val="en-US"/>
        </w:rPr>
        <w:t xml:space="preserve"> </w:t>
      </w:r>
      <w:r w:rsidRPr="00F85C82">
        <w:rPr>
          <w:rFonts w:ascii="Arial" w:hAnsi="Arial" w:cs="Arial"/>
          <w:sz w:val="16"/>
          <w:szCs w:val="16"/>
          <w:lang w:val="en-US"/>
        </w:rPr>
        <w:t xml:space="preserve">Nokia, </w:t>
      </w:r>
      <w:proofErr w:type="spellStart"/>
      <w:r w:rsidRPr="00F85C82">
        <w:rPr>
          <w:rFonts w:ascii="Arial" w:hAnsi="Arial" w:cs="Arial"/>
          <w:sz w:val="16"/>
          <w:szCs w:val="16"/>
          <w:lang w:val="en-US"/>
        </w:rPr>
        <w:t>Etisalat</w:t>
      </w:r>
      <w:proofErr w:type="spellEnd"/>
      <w:r w:rsidRPr="00F85C82">
        <w:rPr>
          <w:rFonts w:ascii="Arial" w:hAnsi="Arial" w:cs="Arial"/>
          <w:sz w:val="16"/>
          <w:szCs w:val="16"/>
          <w:lang w:val="en-US"/>
        </w:rPr>
        <w:t xml:space="preserve"> UAE</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15)  R4-2415424, </w:t>
      </w:r>
      <w:r w:rsidRPr="000B5ADC">
        <w:rPr>
          <w:rFonts w:ascii="Arial" w:hAnsi="Arial" w:cs="Arial"/>
          <w:sz w:val="16"/>
          <w:szCs w:val="16"/>
          <w:lang w:val="en-US"/>
        </w:rPr>
        <w:t>TP to TR 38.719-03-01 CA_n1-n8-n41</w:t>
      </w:r>
      <w:r>
        <w:rPr>
          <w:rFonts w:ascii="Arial" w:hAnsi="Arial" w:cs="Arial" w:hint="eastAsia"/>
          <w:sz w:val="16"/>
          <w:szCs w:val="16"/>
          <w:lang w:val="en-US"/>
        </w:rPr>
        <w:t>,</w:t>
      </w:r>
      <w:r>
        <w:rPr>
          <w:rFonts w:ascii="Arial" w:hAnsi="Arial" w:cs="Arial"/>
          <w:sz w:val="16"/>
          <w:szCs w:val="16"/>
          <w:lang w:val="en-US"/>
        </w:rPr>
        <w:t xml:space="preserve"> </w:t>
      </w:r>
      <w:r w:rsidRPr="00A5687E">
        <w:rPr>
          <w:rFonts w:ascii="Arial" w:hAnsi="Arial" w:cs="Arial"/>
          <w:sz w:val="16"/>
          <w:szCs w:val="16"/>
          <w:lang w:val="en-US"/>
        </w:rPr>
        <w:t xml:space="preserve">Nokia, </w:t>
      </w:r>
      <w:proofErr w:type="spellStart"/>
      <w:r w:rsidRPr="00A5687E">
        <w:rPr>
          <w:rFonts w:ascii="Arial" w:hAnsi="Arial" w:cs="Arial"/>
          <w:sz w:val="16"/>
          <w:szCs w:val="16"/>
          <w:lang w:val="en-US"/>
        </w:rPr>
        <w:t>Mobily</w:t>
      </w:r>
      <w:proofErr w:type="spellEnd"/>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16)  R4-2415426, </w:t>
      </w:r>
      <w:r w:rsidRPr="000B5ADC">
        <w:rPr>
          <w:rFonts w:ascii="Arial" w:hAnsi="Arial" w:cs="Arial"/>
          <w:sz w:val="16"/>
          <w:szCs w:val="16"/>
          <w:lang w:val="en-US"/>
        </w:rPr>
        <w:t>TP to TR 38.719-03-01 CA_n3-n41-n71</w:t>
      </w:r>
      <w:r>
        <w:rPr>
          <w:rFonts w:ascii="Arial" w:hAnsi="Arial" w:cs="Arial" w:hint="eastAsia"/>
          <w:sz w:val="16"/>
          <w:szCs w:val="16"/>
          <w:lang w:val="en-US"/>
        </w:rPr>
        <w:t>,</w:t>
      </w:r>
      <w:r>
        <w:rPr>
          <w:rFonts w:ascii="Arial" w:hAnsi="Arial" w:cs="Arial"/>
          <w:sz w:val="16"/>
          <w:szCs w:val="16"/>
          <w:lang w:val="en-US"/>
        </w:rPr>
        <w:t xml:space="preserve"> </w:t>
      </w:r>
      <w:r w:rsidRPr="00F85C82">
        <w:rPr>
          <w:rFonts w:ascii="Arial" w:hAnsi="Arial" w:cs="Arial"/>
          <w:sz w:val="16"/>
          <w:szCs w:val="16"/>
          <w:lang w:val="en-US"/>
        </w:rPr>
        <w:t xml:space="preserve">Nokia, </w:t>
      </w:r>
      <w:proofErr w:type="spellStart"/>
      <w:r w:rsidRPr="00F85C82">
        <w:rPr>
          <w:rFonts w:ascii="Arial" w:hAnsi="Arial" w:cs="Arial"/>
          <w:sz w:val="16"/>
          <w:szCs w:val="16"/>
          <w:lang w:val="en-US"/>
        </w:rPr>
        <w:t>Etisalat</w:t>
      </w:r>
      <w:proofErr w:type="spellEnd"/>
      <w:r w:rsidRPr="00F85C82">
        <w:rPr>
          <w:rFonts w:ascii="Arial" w:hAnsi="Arial" w:cs="Arial"/>
          <w:sz w:val="16"/>
          <w:szCs w:val="16"/>
          <w:lang w:val="en-US"/>
        </w:rPr>
        <w:t xml:space="preserve"> UAE, </w:t>
      </w:r>
      <w:proofErr w:type="spellStart"/>
      <w:r w:rsidRPr="00F85C82">
        <w:rPr>
          <w:rFonts w:ascii="Arial" w:hAnsi="Arial" w:cs="Arial"/>
          <w:sz w:val="16"/>
          <w:szCs w:val="16"/>
          <w:lang w:val="en-US"/>
        </w:rPr>
        <w:t>Mobily</w:t>
      </w:r>
      <w:proofErr w:type="spellEnd"/>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17)  R4-2416219, </w:t>
      </w:r>
      <w:r w:rsidRPr="000B5ADC">
        <w:rPr>
          <w:rFonts w:ascii="Arial" w:hAnsi="Arial" w:cs="Arial"/>
          <w:sz w:val="16"/>
          <w:szCs w:val="16"/>
          <w:lang w:val="en-US"/>
        </w:rPr>
        <w:t>TP for 38.719-03-01 to add CA_n1A-n7A-n20A</w:t>
      </w:r>
      <w:r>
        <w:rPr>
          <w:rFonts w:ascii="Arial" w:hAnsi="Arial" w:cs="Arial" w:hint="eastAsia"/>
          <w:sz w:val="16"/>
          <w:szCs w:val="16"/>
          <w:lang w:val="en-US"/>
        </w:rPr>
        <w:t>,</w:t>
      </w:r>
      <w:r>
        <w:rPr>
          <w:rFonts w:ascii="Arial" w:hAnsi="Arial" w:cs="Arial"/>
          <w:sz w:val="16"/>
          <w:szCs w:val="16"/>
          <w:lang w:val="en-US"/>
        </w:rPr>
        <w:t xml:space="preserve"> </w:t>
      </w:r>
      <w:r w:rsidRPr="00F85C82">
        <w:rPr>
          <w:rFonts w:ascii="Arial" w:hAnsi="Arial" w:cs="Arial"/>
          <w:sz w:val="16"/>
          <w:szCs w:val="16"/>
          <w:lang w:val="en-US"/>
        </w:rPr>
        <w:t>Ericsson, BT plc</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18)  R4-2417132, </w:t>
      </w:r>
      <w:r w:rsidRPr="000B5ADC">
        <w:rPr>
          <w:rFonts w:ascii="Arial" w:hAnsi="Arial" w:cs="Arial"/>
          <w:sz w:val="16"/>
          <w:szCs w:val="16"/>
          <w:lang w:val="en-US"/>
        </w:rPr>
        <w:t>TP to TR 38.719-03-01 include CA_n1A-n3A-n75A</w:t>
      </w:r>
      <w:r>
        <w:rPr>
          <w:rFonts w:ascii="Arial" w:hAnsi="Arial" w:cs="Arial" w:hint="eastAsia"/>
          <w:sz w:val="16"/>
          <w:szCs w:val="16"/>
          <w:lang w:val="en-US"/>
        </w:rPr>
        <w:t>,</w:t>
      </w:r>
      <w:r>
        <w:rPr>
          <w:rFonts w:ascii="Arial" w:hAnsi="Arial" w:cs="Arial"/>
          <w:sz w:val="16"/>
          <w:szCs w:val="16"/>
          <w:lang w:val="en-US"/>
        </w:rPr>
        <w:t xml:space="preserve"> </w:t>
      </w:r>
      <w:r w:rsidRPr="00F85C82">
        <w:rPr>
          <w:rFonts w:ascii="Arial" w:hAnsi="Arial" w:cs="Arial"/>
          <w:sz w:val="16"/>
          <w:szCs w:val="16"/>
          <w:lang w:val="en-US"/>
        </w:rPr>
        <w:t xml:space="preserve">Huawei, </w:t>
      </w:r>
      <w:proofErr w:type="spellStart"/>
      <w:r w:rsidRPr="00F85C82">
        <w:rPr>
          <w:rFonts w:ascii="Arial" w:hAnsi="Arial" w:cs="Arial"/>
          <w:sz w:val="16"/>
          <w:szCs w:val="16"/>
          <w:lang w:val="en-US"/>
        </w:rPr>
        <w:t>Hisilicon</w:t>
      </w:r>
      <w:proofErr w:type="spellEnd"/>
      <w:r w:rsidRPr="00F85C82">
        <w:rPr>
          <w:rFonts w:ascii="Arial" w:hAnsi="Arial" w:cs="Arial"/>
          <w:sz w:val="16"/>
          <w:szCs w:val="16"/>
          <w:lang w:val="en-US"/>
        </w:rPr>
        <w:t>, Deutsche Telekom</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19)  R4-2417133, </w:t>
      </w:r>
      <w:r w:rsidRPr="000B5ADC">
        <w:rPr>
          <w:rFonts w:ascii="Arial" w:hAnsi="Arial" w:cs="Arial"/>
          <w:sz w:val="16"/>
          <w:szCs w:val="16"/>
          <w:lang w:val="en-US"/>
        </w:rPr>
        <w:t>TP to TR 38.719-03-01 include CA_n1A-n7A-n78A</w:t>
      </w:r>
      <w:r>
        <w:rPr>
          <w:rFonts w:ascii="Arial" w:hAnsi="Arial" w:cs="Arial" w:hint="eastAsia"/>
          <w:sz w:val="16"/>
          <w:szCs w:val="16"/>
          <w:lang w:val="en-US"/>
        </w:rPr>
        <w:t>,</w:t>
      </w:r>
      <w:r>
        <w:rPr>
          <w:rFonts w:ascii="Arial" w:hAnsi="Arial" w:cs="Arial"/>
          <w:sz w:val="16"/>
          <w:szCs w:val="16"/>
          <w:lang w:val="en-US"/>
        </w:rPr>
        <w:t xml:space="preserve"> </w:t>
      </w:r>
      <w:r w:rsidRPr="00F85C82">
        <w:rPr>
          <w:rFonts w:ascii="Arial" w:hAnsi="Arial" w:cs="Arial"/>
          <w:sz w:val="16"/>
          <w:szCs w:val="16"/>
          <w:lang w:val="en-US"/>
        </w:rPr>
        <w:t xml:space="preserve">Huawei, </w:t>
      </w:r>
      <w:proofErr w:type="spellStart"/>
      <w:r w:rsidRPr="00F85C82">
        <w:rPr>
          <w:rFonts w:ascii="Arial" w:hAnsi="Arial" w:cs="Arial"/>
          <w:sz w:val="16"/>
          <w:szCs w:val="16"/>
          <w:lang w:val="en-US"/>
        </w:rPr>
        <w:t>Hisilicon</w:t>
      </w:r>
      <w:proofErr w:type="spellEnd"/>
      <w:r w:rsidRPr="00F85C82">
        <w:rPr>
          <w:rFonts w:ascii="Arial" w:hAnsi="Arial" w:cs="Arial"/>
          <w:sz w:val="16"/>
          <w:szCs w:val="16"/>
          <w:lang w:val="en-US"/>
        </w:rPr>
        <w:t>, Deutsche Telekom</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20)  R4-2417134, </w:t>
      </w:r>
      <w:r w:rsidRPr="000B5ADC">
        <w:rPr>
          <w:rFonts w:ascii="Arial" w:hAnsi="Arial" w:cs="Arial"/>
          <w:sz w:val="16"/>
          <w:szCs w:val="16"/>
          <w:lang w:val="en-US"/>
        </w:rPr>
        <w:t>TP for TR 38.719-03-01 CA_n7-n25-n29</w:t>
      </w:r>
      <w:r>
        <w:rPr>
          <w:rFonts w:ascii="Arial" w:hAnsi="Arial" w:cs="Arial" w:hint="eastAsia"/>
          <w:sz w:val="16"/>
          <w:szCs w:val="16"/>
          <w:lang w:val="en-US"/>
        </w:rPr>
        <w:t>,</w:t>
      </w:r>
      <w:r>
        <w:rPr>
          <w:rFonts w:ascii="Arial" w:hAnsi="Arial" w:cs="Arial"/>
          <w:sz w:val="16"/>
          <w:szCs w:val="16"/>
          <w:lang w:val="en-US"/>
        </w:rPr>
        <w:t xml:space="preserve"> </w:t>
      </w:r>
      <w:r w:rsidRPr="00F85C82">
        <w:rPr>
          <w:rFonts w:ascii="Arial" w:hAnsi="Arial" w:cs="Arial"/>
          <w:sz w:val="16"/>
          <w:szCs w:val="16"/>
          <w:lang w:val="en-US"/>
        </w:rPr>
        <w:t>Samsung, TELUS, Bell Mobility</w:t>
      </w:r>
      <w:r w:rsidRPr="00F85C82">
        <w:rPr>
          <w:rFonts w:ascii="Arial" w:hAnsi="Arial" w:cs="Arial" w:hint="eastAsia"/>
          <w:sz w:val="16"/>
          <w:szCs w:val="16"/>
          <w:lang w:val="en-US"/>
        </w:rPr>
        <w:t>,</w:t>
      </w:r>
      <w:r w:rsidRPr="00F85C82">
        <w:rPr>
          <w:rFonts w:ascii="Arial" w:hAnsi="Arial" w:cs="Arial"/>
          <w:sz w:val="16"/>
          <w:szCs w:val="16"/>
          <w:lang w:val="en-US"/>
        </w:rPr>
        <w:t xml:space="preserve"> Qualcomm, Skyworks</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21)  R4-2417135, </w:t>
      </w:r>
      <w:r w:rsidRPr="000B5ADC">
        <w:rPr>
          <w:rFonts w:ascii="Arial" w:hAnsi="Arial" w:cs="Arial"/>
          <w:sz w:val="16"/>
          <w:szCs w:val="16"/>
          <w:lang w:val="en-US"/>
        </w:rPr>
        <w:t>TP for TR 38.719-03-01 CA_n7-n29-n66</w:t>
      </w:r>
      <w:r>
        <w:rPr>
          <w:rFonts w:ascii="Arial" w:hAnsi="Arial" w:cs="Arial" w:hint="eastAsia"/>
          <w:sz w:val="16"/>
          <w:szCs w:val="16"/>
          <w:lang w:val="en-US"/>
        </w:rPr>
        <w:t>,</w:t>
      </w:r>
      <w:r>
        <w:rPr>
          <w:rFonts w:ascii="Arial" w:hAnsi="Arial" w:cs="Arial"/>
          <w:sz w:val="16"/>
          <w:szCs w:val="16"/>
          <w:lang w:val="en-US"/>
        </w:rPr>
        <w:t xml:space="preserve"> </w:t>
      </w:r>
      <w:r w:rsidRPr="00F85C82">
        <w:rPr>
          <w:rFonts w:ascii="Arial" w:hAnsi="Arial" w:cs="Arial"/>
          <w:sz w:val="16"/>
          <w:szCs w:val="16"/>
          <w:lang w:val="en-US"/>
        </w:rPr>
        <w:t>Samsung, TELUS, Bell Mobility</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22)  R4-2417136, </w:t>
      </w:r>
      <w:r w:rsidRPr="000B5ADC">
        <w:rPr>
          <w:rFonts w:ascii="Arial" w:hAnsi="Arial" w:cs="Arial"/>
          <w:sz w:val="16"/>
          <w:szCs w:val="16"/>
          <w:lang w:val="en-US"/>
        </w:rPr>
        <w:t>TP for TR 38.719-03-01 CA_n7-n29-n77</w:t>
      </w:r>
      <w:r>
        <w:rPr>
          <w:rFonts w:ascii="Arial" w:hAnsi="Arial" w:cs="Arial" w:hint="eastAsia"/>
          <w:sz w:val="16"/>
          <w:szCs w:val="16"/>
          <w:lang w:val="en-US"/>
        </w:rPr>
        <w:t>,</w:t>
      </w:r>
      <w:r>
        <w:rPr>
          <w:rFonts w:ascii="Arial" w:hAnsi="Arial" w:cs="Arial"/>
          <w:sz w:val="16"/>
          <w:szCs w:val="16"/>
          <w:lang w:val="en-US"/>
        </w:rPr>
        <w:t xml:space="preserve"> </w:t>
      </w:r>
      <w:r w:rsidRPr="00F85C82">
        <w:rPr>
          <w:rFonts w:ascii="Arial" w:hAnsi="Arial" w:cs="Arial"/>
          <w:sz w:val="16"/>
          <w:szCs w:val="16"/>
          <w:lang w:val="en-US"/>
        </w:rPr>
        <w:t>Samsung, TELUS, Bell Mobility</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23)  R4-2417154, </w:t>
      </w:r>
      <w:r w:rsidRPr="000B5ADC">
        <w:rPr>
          <w:rFonts w:ascii="Arial" w:hAnsi="Arial" w:cs="Arial"/>
          <w:sz w:val="16"/>
          <w:szCs w:val="16"/>
          <w:lang w:val="en-US"/>
        </w:rPr>
        <w:t>TP for TR38.719-03-01_3DL_2UL CA_n3A-n40A-n79A</w:t>
      </w:r>
      <w:r>
        <w:rPr>
          <w:rFonts w:ascii="Arial" w:hAnsi="Arial" w:cs="Arial" w:hint="eastAsia"/>
          <w:sz w:val="16"/>
          <w:szCs w:val="16"/>
          <w:lang w:val="en-US"/>
        </w:rPr>
        <w:t>,</w:t>
      </w:r>
      <w:r>
        <w:rPr>
          <w:rFonts w:ascii="Arial" w:hAnsi="Arial" w:cs="Arial"/>
          <w:sz w:val="16"/>
          <w:szCs w:val="16"/>
          <w:lang w:val="en-US"/>
        </w:rPr>
        <w:t xml:space="preserve"> </w:t>
      </w:r>
      <w:r w:rsidRPr="00F85C82">
        <w:rPr>
          <w:rFonts w:ascii="Arial" w:hAnsi="Arial" w:cs="Arial"/>
          <w:sz w:val="16"/>
          <w:szCs w:val="16"/>
          <w:lang w:val="en-US"/>
        </w:rPr>
        <w:t>ZTE</w:t>
      </w:r>
      <w:r w:rsidRPr="00F85C82">
        <w:rPr>
          <w:rFonts w:ascii="Arial" w:hAnsi="Arial" w:cs="Arial" w:hint="eastAsia"/>
          <w:sz w:val="16"/>
          <w:szCs w:val="16"/>
          <w:lang w:val="en-US"/>
        </w:rPr>
        <w:t xml:space="preserve"> Corporation, </w:t>
      </w:r>
      <w:proofErr w:type="spellStart"/>
      <w:r w:rsidRPr="00F85C82">
        <w:rPr>
          <w:rFonts w:ascii="Arial" w:hAnsi="Arial" w:cs="Arial" w:hint="eastAsia"/>
          <w:sz w:val="16"/>
          <w:szCs w:val="16"/>
          <w:lang w:val="en-US"/>
        </w:rPr>
        <w:t>Sanechips</w:t>
      </w:r>
      <w:proofErr w:type="spellEnd"/>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24)  R4-2417137, </w:t>
      </w:r>
      <w:r w:rsidRPr="00190399">
        <w:rPr>
          <w:rFonts w:ascii="Arial" w:hAnsi="Arial" w:cs="Arial"/>
          <w:sz w:val="16"/>
          <w:szCs w:val="16"/>
          <w:lang w:val="en-US"/>
        </w:rPr>
        <w:t>Corrections of TR 38.719-03-01, Nokia</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25)  </w:t>
      </w:r>
      <w:r w:rsidRPr="006470F5">
        <w:rPr>
          <w:rFonts w:ascii="Arial" w:hAnsi="Arial" w:cs="Arial"/>
          <w:sz w:val="16"/>
          <w:szCs w:val="16"/>
          <w:lang w:val="en-US"/>
        </w:rPr>
        <w:t>R4-2417138</w:t>
      </w:r>
      <w:r>
        <w:rPr>
          <w:rFonts w:ascii="Arial" w:hAnsi="Arial" w:cs="Arial"/>
          <w:sz w:val="16"/>
          <w:szCs w:val="16"/>
          <w:lang w:val="en-US"/>
        </w:rPr>
        <w:t>,</w:t>
      </w:r>
      <w:r w:rsidRPr="006470F5">
        <w:rPr>
          <w:rFonts w:ascii="Arial" w:hAnsi="Arial" w:cs="Arial"/>
          <w:sz w:val="16"/>
          <w:szCs w:val="16"/>
          <w:lang w:val="en-US"/>
        </w:rPr>
        <w:t xml:space="preserve"> TP to TR 38.719-03-01 CA_n3-n7-n77</w:t>
      </w:r>
      <w:r>
        <w:rPr>
          <w:rFonts w:ascii="Arial" w:hAnsi="Arial" w:cs="Arial" w:hint="eastAsia"/>
          <w:sz w:val="16"/>
          <w:szCs w:val="16"/>
          <w:lang w:val="en-US"/>
        </w:rPr>
        <w:t>,</w:t>
      </w:r>
      <w:r>
        <w:rPr>
          <w:rFonts w:ascii="Arial" w:hAnsi="Arial" w:cs="Arial"/>
          <w:sz w:val="16"/>
          <w:szCs w:val="16"/>
          <w:lang w:val="en-US"/>
        </w:rPr>
        <w:t xml:space="preserve"> </w:t>
      </w:r>
      <w:r w:rsidRPr="00190399">
        <w:rPr>
          <w:rFonts w:ascii="Arial" w:hAnsi="Arial" w:cs="Arial"/>
          <w:sz w:val="16"/>
          <w:szCs w:val="16"/>
          <w:lang w:val="en-US"/>
        </w:rPr>
        <w:t>Nokia, BT plc</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26)  R4-2417154, </w:t>
      </w:r>
      <w:r w:rsidRPr="000B5ADC">
        <w:rPr>
          <w:rFonts w:ascii="Arial" w:hAnsi="Arial" w:cs="Arial"/>
          <w:sz w:val="16"/>
          <w:szCs w:val="16"/>
          <w:lang w:val="en-US"/>
        </w:rPr>
        <w:t>TP for TR38.719-03-01_3DL_2UL CA_n3A-n40A-n79A</w:t>
      </w:r>
      <w:r>
        <w:rPr>
          <w:rFonts w:ascii="Arial" w:hAnsi="Arial" w:cs="Arial" w:hint="eastAsia"/>
          <w:sz w:val="16"/>
          <w:szCs w:val="16"/>
          <w:lang w:val="en-US"/>
        </w:rPr>
        <w:t>,</w:t>
      </w:r>
      <w:r>
        <w:rPr>
          <w:rFonts w:ascii="Arial" w:hAnsi="Arial" w:cs="Arial"/>
          <w:sz w:val="16"/>
          <w:szCs w:val="16"/>
          <w:lang w:val="en-US"/>
        </w:rPr>
        <w:t xml:space="preserve"> </w:t>
      </w:r>
      <w:r w:rsidRPr="00F85C82">
        <w:rPr>
          <w:rFonts w:ascii="Arial" w:hAnsi="Arial" w:cs="Arial"/>
          <w:sz w:val="16"/>
          <w:szCs w:val="16"/>
          <w:lang w:val="en-US"/>
        </w:rPr>
        <w:t>ZTE</w:t>
      </w:r>
      <w:r w:rsidRPr="00F85C82">
        <w:rPr>
          <w:rFonts w:ascii="Arial" w:hAnsi="Arial" w:cs="Arial" w:hint="eastAsia"/>
          <w:sz w:val="16"/>
          <w:szCs w:val="16"/>
          <w:lang w:val="en-US"/>
        </w:rPr>
        <w:t xml:space="preserve"> Corporation, </w:t>
      </w:r>
      <w:proofErr w:type="spellStart"/>
      <w:r w:rsidRPr="00F85C82">
        <w:rPr>
          <w:rFonts w:ascii="Arial" w:hAnsi="Arial" w:cs="Arial" w:hint="eastAsia"/>
          <w:sz w:val="16"/>
          <w:szCs w:val="16"/>
          <w:lang w:val="en-US"/>
        </w:rPr>
        <w:t>Sanechips</w:t>
      </w:r>
      <w:proofErr w:type="spellEnd"/>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27)  R4-2417140, </w:t>
      </w:r>
      <w:r w:rsidRPr="006470F5">
        <w:rPr>
          <w:rFonts w:ascii="Arial" w:hAnsi="Arial" w:cs="Arial"/>
          <w:sz w:val="16"/>
          <w:szCs w:val="16"/>
          <w:lang w:val="en-US"/>
        </w:rPr>
        <w:t>TP to TR 38.719-03-01 CA_n1-n20-n41</w:t>
      </w:r>
      <w:r>
        <w:rPr>
          <w:rFonts w:ascii="Arial" w:hAnsi="Arial" w:cs="Arial"/>
          <w:sz w:val="16"/>
          <w:szCs w:val="16"/>
          <w:lang w:val="en-US"/>
        </w:rPr>
        <w:t xml:space="preserve">, </w:t>
      </w:r>
      <w:r w:rsidRPr="00F85C82">
        <w:rPr>
          <w:rFonts w:ascii="Arial" w:hAnsi="Arial" w:cs="Arial"/>
          <w:sz w:val="16"/>
          <w:szCs w:val="16"/>
          <w:lang w:val="en-US"/>
        </w:rPr>
        <w:t>Nokia, BT plc</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28)  </w:t>
      </w:r>
      <w:r w:rsidRPr="006470F5">
        <w:rPr>
          <w:rFonts w:ascii="Arial" w:hAnsi="Arial" w:cs="Arial"/>
          <w:sz w:val="16"/>
          <w:szCs w:val="16"/>
          <w:lang w:val="en-US"/>
        </w:rPr>
        <w:t>R4-2417141</w:t>
      </w:r>
      <w:r>
        <w:rPr>
          <w:rFonts w:ascii="Arial" w:hAnsi="Arial" w:cs="Arial"/>
          <w:sz w:val="16"/>
          <w:szCs w:val="16"/>
          <w:lang w:val="en-US"/>
        </w:rPr>
        <w:t>,</w:t>
      </w:r>
      <w:r w:rsidRPr="006470F5">
        <w:rPr>
          <w:rFonts w:ascii="Arial" w:hAnsi="Arial" w:cs="Arial"/>
          <w:sz w:val="16"/>
          <w:szCs w:val="16"/>
          <w:lang w:val="en-US"/>
        </w:rPr>
        <w:t xml:space="preserve"> TP to TR 38.719-03-01 CA_n1-n20-n77</w:t>
      </w:r>
      <w:r>
        <w:rPr>
          <w:rFonts w:ascii="Arial" w:hAnsi="Arial" w:cs="Arial"/>
          <w:sz w:val="16"/>
          <w:szCs w:val="16"/>
          <w:lang w:val="en-US"/>
        </w:rPr>
        <w:t xml:space="preserve">, </w:t>
      </w:r>
      <w:r w:rsidRPr="00A5687E">
        <w:rPr>
          <w:rFonts w:ascii="Arial" w:hAnsi="Arial" w:cs="Arial"/>
          <w:sz w:val="16"/>
          <w:szCs w:val="16"/>
          <w:lang w:val="en-US"/>
        </w:rPr>
        <w:t xml:space="preserve">Nokia, </w:t>
      </w:r>
      <w:proofErr w:type="spellStart"/>
      <w:r w:rsidRPr="00A5687E">
        <w:rPr>
          <w:rFonts w:ascii="Arial" w:hAnsi="Arial" w:cs="Arial"/>
          <w:sz w:val="16"/>
          <w:szCs w:val="16"/>
          <w:lang w:val="en-US"/>
        </w:rPr>
        <w:t>Mobily</w:t>
      </w:r>
      <w:proofErr w:type="spellEnd"/>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29)  </w:t>
      </w:r>
      <w:r w:rsidRPr="006470F5">
        <w:rPr>
          <w:rFonts w:ascii="Arial" w:hAnsi="Arial" w:cs="Arial"/>
          <w:sz w:val="16"/>
          <w:szCs w:val="16"/>
          <w:lang w:val="en-US"/>
        </w:rPr>
        <w:t>R4-2417142</w:t>
      </w:r>
      <w:r>
        <w:rPr>
          <w:rFonts w:ascii="Arial" w:hAnsi="Arial" w:cs="Arial"/>
          <w:sz w:val="16"/>
          <w:szCs w:val="16"/>
          <w:lang w:val="en-US"/>
        </w:rPr>
        <w:t>,</w:t>
      </w:r>
      <w:r w:rsidRPr="006470F5">
        <w:rPr>
          <w:rFonts w:ascii="Arial" w:hAnsi="Arial" w:cs="Arial"/>
          <w:sz w:val="16"/>
          <w:szCs w:val="16"/>
          <w:lang w:val="en-US"/>
        </w:rPr>
        <w:t xml:space="preserve"> TP to TR 38.719-03-01 CA_n1-n71-n77</w:t>
      </w:r>
      <w:r>
        <w:rPr>
          <w:rFonts w:ascii="Arial" w:hAnsi="Arial" w:cs="Arial"/>
          <w:sz w:val="16"/>
          <w:szCs w:val="16"/>
          <w:lang w:val="en-US"/>
        </w:rPr>
        <w:t>,</w:t>
      </w:r>
      <w:r w:rsidRPr="00A5687E">
        <w:rPr>
          <w:rFonts w:ascii="Arial" w:hAnsi="Arial" w:cs="Arial"/>
          <w:sz w:val="16"/>
          <w:szCs w:val="16"/>
          <w:lang w:val="en-US"/>
        </w:rPr>
        <w:t xml:space="preserve"> Nokia, </w:t>
      </w:r>
      <w:proofErr w:type="spellStart"/>
      <w:r w:rsidRPr="00A5687E">
        <w:rPr>
          <w:rFonts w:ascii="Arial" w:hAnsi="Arial" w:cs="Arial"/>
          <w:sz w:val="16"/>
          <w:szCs w:val="16"/>
          <w:lang w:val="en-US"/>
        </w:rPr>
        <w:t>Mobily</w:t>
      </w:r>
      <w:proofErr w:type="spellEnd"/>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30)  </w:t>
      </w:r>
      <w:r w:rsidRPr="006470F5">
        <w:rPr>
          <w:rFonts w:ascii="Arial" w:hAnsi="Arial" w:cs="Arial"/>
          <w:sz w:val="16"/>
          <w:szCs w:val="16"/>
          <w:lang w:val="en-US"/>
        </w:rPr>
        <w:t>R4-2417143</w:t>
      </w:r>
      <w:r>
        <w:rPr>
          <w:rFonts w:ascii="Arial" w:hAnsi="Arial" w:cs="Arial"/>
          <w:sz w:val="16"/>
          <w:szCs w:val="16"/>
          <w:lang w:val="en-US"/>
        </w:rPr>
        <w:t>,</w:t>
      </w:r>
      <w:r w:rsidRPr="006470F5">
        <w:rPr>
          <w:rFonts w:ascii="Arial" w:hAnsi="Arial" w:cs="Arial"/>
          <w:sz w:val="16"/>
          <w:szCs w:val="16"/>
          <w:lang w:val="en-US"/>
        </w:rPr>
        <w:t xml:space="preserve"> TP to TR 38.719-03-01 CA_n3-n20-n41</w:t>
      </w:r>
      <w:r>
        <w:rPr>
          <w:rFonts w:ascii="Arial" w:hAnsi="Arial" w:cs="Arial"/>
          <w:sz w:val="16"/>
          <w:szCs w:val="16"/>
          <w:lang w:val="en-US"/>
        </w:rPr>
        <w:t>,</w:t>
      </w:r>
      <w:r w:rsidRPr="00A5687E">
        <w:rPr>
          <w:rFonts w:ascii="Arial" w:hAnsi="Arial" w:cs="Arial"/>
          <w:sz w:val="16"/>
          <w:szCs w:val="16"/>
          <w:lang w:val="en-US"/>
        </w:rPr>
        <w:t xml:space="preserve"> Nokia, </w:t>
      </w:r>
      <w:proofErr w:type="spellStart"/>
      <w:r w:rsidRPr="00A5687E">
        <w:rPr>
          <w:rFonts w:ascii="Arial" w:hAnsi="Arial" w:cs="Arial"/>
          <w:sz w:val="16"/>
          <w:szCs w:val="16"/>
          <w:lang w:val="en-US"/>
        </w:rPr>
        <w:t>Mobily</w:t>
      </w:r>
      <w:proofErr w:type="spellEnd"/>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31)  </w:t>
      </w:r>
      <w:r w:rsidRPr="006470F5">
        <w:rPr>
          <w:rFonts w:ascii="Arial" w:hAnsi="Arial" w:cs="Arial"/>
          <w:sz w:val="16"/>
          <w:szCs w:val="16"/>
          <w:lang w:val="en-US"/>
        </w:rPr>
        <w:t>R4-2417144</w:t>
      </w:r>
      <w:r>
        <w:rPr>
          <w:rFonts w:ascii="Arial" w:hAnsi="Arial" w:cs="Arial"/>
          <w:sz w:val="16"/>
          <w:szCs w:val="16"/>
          <w:lang w:val="en-US"/>
        </w:rPr>
        <w:t>,</w:t>
      </w:r>
      <w:r w:rsidRPr="006470F5">
        <w:rPr>
          <w:rFonts w:ascii="Arial" w:hAnsi="Arial" w:cs="Arial"/>
          <w:sz w:val="16"/>
          <w:szCs w:val="16"/>
          <w:lang w:val="en-US"/>
        </w:rPr>
        <w:t xml:space="preserve"> TP to TR 38.719-03-01 CA_n3-n71-n77</w:t>
      </w:r>
      <w:r>
        <w:rPr>
          <w:rFonts w:ascii="Arial" w:hAnsi="Arial" w:cs="Arial"/>
          <w:sz w:val="16"/>
          <w:szCs w:val="16"/>
          <w:lang w:val="en-US"/>
        </w:rPr>
        <w:t>,</w:t>
      </w:r>
      <w:r w:rsidRPr="00A5687E">
        <w:rPr>
          <w:rFonts w:ascii="Arial" w:hAnsi="Arial" w:cs="Arial"/>
          <w:sz w:val="16"/>
          <w:szCs w:val="16"/>
          <w:lang w:val="en-US"/>
        </w:rPr>
        <w:t xml:space="preserve"> Nokia, </w:t>
      </w:r>
      <w:proofErr w:type="spellStart"/>
      <w:r w:rsidRPr="00A5687E">
        <w:rPr>
          <w:rFonts w:ascii="Arial" w:hAnsi="Arial" w:cs="Arial"/>
          <w:sz w:val="16"/>
          <w:szCs w:val="16"/>
          <w:lang w:val="en-US"/>
        </w:rPr>
        <w:t>Mobily</w:t>
      </w:r>
      <w:proofErr w:type="spellEnd"/>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32)  </w:t>
      </w:r>
      <w:r w:rsidRPr="006470F5">
        <w:rPr>
          <w:rFonts w:ascii="Arial" w:hAnsi="Arial" w:cs="Arial"/>
          <w:sz w:val="16"/>
          <w:szCs w:val="16"/>
          <w:lang w:val="en-US"/>
        </w:rPr>
        <w:t>R4-2417145</w:t>
      </w:r>
      <w:r w:rsidR="00F047C3">
        <w:rPr>
          <w:rFonts w:ascii="Arial" w:hAnsi="Arial" w:cs="Arial"/>
          <w:sz w:val="16"/>
          <w:szCs w:val="16"/>
          <w:lang w:val="en-US"/>
        </w:rPr>
        <w:t>,</w:t>
      </w:r>
      <w:r w:rsidRPr="006470F5">
        <w:rPr>
          <w:rFonts w:ascii="Arial" w:hAnsi="Arial" w:cs="Arial"/>
          <w:sz w:val="16"/>
          <w:szCs w:val="16"/>
          <w:lang w:val="en-US"/>
        </w:rPr>
        <w:t xml:space="preserve"> TP to TR 38.719-03-01 CA_n1-n41-n78 w ULCA</w:t>
      </w:r>
      <w:r>
        <w:rPr>
          <w:rFonts w:ascii="Arial" w:hAnsi="Arial" w:cs="Arial"/>
          <w:sz w:val="16"/>
          <w:szCs w:val="16"/>
          <w:lang w:val="en-US"/>
        </w:rPr>
        <w:t>,</w:t>
      </w:r>
      <w:r w:rsidRPr="006470F5">
        <w:rPr>
          <w:rFonts w:ascii="Arial" w:hAnsi="Arial" w:cs="Arial"/>
          <w:sz w:val="16"/>
          <w:szCs w:val="16"/>
          <w:lang w:val="en-US"/>
        </w:rPr>
        <w:t xml:space="preserve"> </w:t>
      </w:r>
      <w:r w:rsidRPr="00190399">
        <w:rPr>
          <w:rFonts w:ascii="Arial" w:hAnsi="Arial" w:cs="Arial"/>
          <w:sz w:val="16"/>
          <w:szCs w:val="16"/>
          <w:lang w:val="en-US"/>
        </w:rPr>
        <w:t xml:space="preserve">Nokia, </w:t>
      </w:r>
      <w:proofErr w:type="spellStart"/>
      <w:r w:rsidRPr="00190399">
        <w:rPr>
          <w:rFonts w:ascii="Arial" w:hAnsi="Arial" w:cs="Arial"/>
          <w:sz w:val="16"/>
          <w:szCs w:val="16"/>
          <w:lang w:val="en-US"/>
        </w:rPr>
        <w:t>Etisalat</w:t>
      </w:r>
      <w:proofErr w:type="spellEnd"/>
      <w:r w:rsidRPr="00190399">
        <w:rPr>
          <w:rFonts w:ascii="Arial" w:hAnsi="Arial" w:cs="Arial"/>
          <w:sz w:val="16"/>
          <w:szCs w:val="16"/>
          <w:lang w:val="en-US"/>
        </w:rPr>
        <w:t xml:space="preserve"> UAE</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33)  </w:t>
      </w:r>
      <w:r w:rsidRPr="006470F5">
        <w:rPr>
          <w:rFonts w:ascii="Arial" w:hAnsi="Arial" w:cs="Arial"/>
          <w:sz w:val="16"/>
          <w:szCs w:val="16"/>
          <w:lang w:val="en-US"/>
        </w:rPr>
        <w:t>R4-2417146</w:t>
      </w:r>
      <w:r>
        <w:rPr>
          <w:rFonts w:ascii="Arial" w:hAnsi="Arial" w:cs="Arial"/>
          <w:sz w:val="16"/>
          <w:szCs w:val="16"/>
          <w:lang w:val="en-US"/>
        </w:rPr>
        <w:t>,</w:t>
      </w:r>
      <w:r w:rsidRPr="006470F5">
        <w:rPr>
          <w:rFonts w:ascii="Arial" w:hAnsi="Arial" w:cs="Arial"/>
          <w:sz w:val="16"/>
          <w:szCs w:val="16"/>
          <w:lang w:val="en-US"/>
        </w:rPr>
        <w:t xml:space="preserve"> TP to TR 38.719-03-01 CA_n1-n71-n78 w ULCA</w:t>
      </w:r>
      <w:r>
        <w:rPr>
          <w:rFonts w:ascii="Arial" w:hAnsi="Arial" w:cs="Arial"/>
          <w:sz w:val="16"/>
          <w:szCs w:val="16"/>
          <w:lang w:val="en-US"/>
        </w:rPr>
        <w:t xml:space="preserve">, </w:t>
      </w:r>
      <w:r w:rsidRPr="00F85C82">
        <w:rPr>
          <w:rFonts w:ascii="Arial" w:hAnsi="Arial" w:cs="Arial"/>
          <w:sz w:val="16"/>
          <w:szCs w:val="16"/>
          <w:lang w:val="en-US"/>
        </w:rPr>
        <w:t xml:space="preserve">Nokia, </w:t>
      </w:r>
      <w:proofErr w:type="spellStart"/>
      <w:r w:rsidRPr="00F85C82">
        <w:rPr>
          <w:rFonts w:ascii="Arial" w:hAnsi="Arial" w:cs="Arial"/>
          <w:sz w:val="16"/>
          <w:szCs w:val="16"/>
          <w:lang w:val="en-US"/>
        </w:rPr>
        <w:t>Etisalat</w:t>
      </w:r>
      <w:proofErr w:type="spellEnd"/>
      <w:r w:rsidRPr="00F85C82">
        <w:rPr>
          <w:rFonts w:ascii="Arial" w:hAnsi="Arial" w:cs="Arial"/>
          <w:sz w:val="16"/>
          <w:szCs w:val="16"/>
          <w:lang w:val="en-US"/>
        </w:rPr>
        <w:t xml:space="preserve"> UAE</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34)  </w:t>
      </w:r>
      <w:r w:rsidRPr="006470F5">
        <w:rPr>
          <w:rFonts w:ascii="Arial" w:hAnsi="Arial" w:cs="Arial"/>
          <w:sz w:val="16"/>
          <w:szCs w:val="16"/>
          <w:lang w:val="en-US"/>
        </w:rPr>
        <w:t>R4-2417147</w:t>
      </w:r>
      <w:r>
        <w:rPr>
          <w:rFonts w:ascii="Arial" w:hAnsi="Arial" w:cs="Arial"/>
          <w:sz w:val="16"/>
          <w:szCs w:val="16"/>
          <w:lang w:val="en-US"/>
        </w:rPr>
        <w:t>,</w:t>
      </w:r>
      <w:r w:rsidRPr="006470F5">
        <w:rPr>
          <w:rFonts w:ascii="Arial" w:hAnsi="Arial" w:cs="Arial"/>
          <w:sz w:val="16"/>
          <w:szCs w:val="16"/>
          <w:lang w:val="en-US"/>
        </w:rPr>
        <w:t xml:space="preserve"> TP to TR 38.719-03-01 CA_n1-n8-n78 w ULCA</w:t>
      </w:r>
      <w:r>
        <w:rPr>
          <w:rFonts w:ascii="Arial" w:hAnsi="Arial" w:cs="Arial"/>
          <w:sz w:val="16"/>
          <w:szCs w:val="16"/>
          <w:lang w:val="en-US"/>
        </w:rPr>
        <w:t xml:space="preserve">, </w:t>
      </w:r>
      <w:r w:rsidRPr="00F85C82">
        <w:rPr>
          <w:rFonts w:ascii="Arial" w:hAnsi="Arial" w:cs="Arial"/>
          <w:sz w:val="16"/>
          <w:szCs w:val="16"/>
          <w:lang w:val="en-US"/>
        </w:rPr>
        <w:t xml:space="preserve">Nokia, </w:t>
      </w:r>
      <w:proofErr w:type="spellStart"/>
      <w:r w:rsidRPr="00F85C82">
        <w:rPr>
          <w:rFonts w:ascii="Arial" w:hAnsi="Arial" w:cs="Arial"/>
          <w:sz w:val="16"/>
          <w:szCs w:val="16"/>
          <w:lang w:val="en-US"/>
        </w:rPr>
        <w:t>Etisalat</w:t>
      </w:r>
      <w:proofErr w:type="spellEnd"/>
      <w:r w:rsidRPr="00F85C82">
        <w:rPr>
          <w:rFonts w:ascii="Arial" w:hAnsi="Arial" w:cs="Arial"/>
          <w:sz w:val="16"/>
          <w:szCs w:val="16"/>
          <w:lang w:val="en-US"/>
        </w:rPr>
        <w:t xml:space="preserve"> UAE</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35)  </w:t>
      </w:r>
      <w:r w:rsidRPr="006470F5">
        <w:rPr>
          <w:rFonts w:ascii="Arial" w:hAnsi="Arial" w:cs="Arial"/>
          <w:sz w:val="16"/>
          <w:szCs w:val="16"/>
          <w:lang w:val="en-US"/>
        </w:rPr>
        <w:t>R4-2417148</w:t>
      </w:r>
      <w:r>
        <w:rPr>
          <w:rFonts w:ascii="Arial" w:hAnsi="Arial" w:cs="Arial"/>
          <w:sz w:val="16"/>
          <w:szCs w:val="16"/>
          <w:lang w:val="en-US"/>
        </w:rPr>
        <w:t>,</w:t>
      </w:r>
      <w:r w:rsidRPr="006470F5">
        <w:rPr>
          <w:rFonts w:ascii="Arial" w:hAnsi="Arial" w:cs="Arial"/>
          <w:sz w:val="16"/>
          <w:szCs w:val="16"/>
          <w:lang w:val="en-US"/>
        </w:rPr>
        <w:t xml:space="preserve"> TP to TR 38.719-03-01 CA_n3-n41-n78 w ULCA</w:t>
      </w:r>
      <w:r>
        <w:rPr>
          <w:rFonts w:ascii="Arial" w:hAnsi="Arial" w:cs="Arial"/>
          <w:sz w:val="16"/>
          <w:szCs w:val="16"/>
          <w:lang w:val="en-US"/>
        </w:rPr>
        <w:t xml:space="preserve">, </w:t>
      </w:r>
      <w:r w:rsidRPr="00F85C82">
        <w:rPr>
          <w:rFonts w:ascii="Arial" w:hAnsi="Arial" w:cs="Arial"/>
          <w:sz w:val="16"/>
          <w:szCs w:val="16"/>
          <w:lang w:val="en-US"/>
        </w:rPr>
        <w:t xml:space="preserve">Nokia, </w:t>
      </w:r>
      <w:proofErr w:type="spellStart"/>
      <w:r w:rsidRPr="00F85C82">
        <w:rPr>
          <w:rFonts w:ascii="Arial" w:hAnsi="Arial" w:cs="Arial"/>
          <w:sz w:val="16"/>
          <w:szCs w:val="16"/>
          <w:lang w:val="en-US"/>
        </w:rPr>
        <w:t>Etisalat</w:t>
      </w:r>
      <w:proofErr w:type="spellEnd"/>
      <w:r w:rsidRPr="00F85C82">
        <w:rPr>
          <w:rFonts w:ascii="Arial" w:hAnsi="Arial" w:cs="Arial"/>
          <w:sz w:val="16"/>
          <w:szCs w:val="16"/>
          <w:lang w:val="en-US"/>
        </w:rPr>
        <w:t xml:space="preserve"> UAE</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36)  </w:t>
      </w:r>
      <w:r w:rsidRPr="006470F5">
        <w:rPr>
          <w:rFonts w:ascii="Arial" w:hAnsi="Arial" w:cs="Arial"/>
          <w:sz w:val="16"/>
          <w:szCs w:val="16"/>
          <w:lang w:val="en-US"/>
        </w:rPr>
        <w:t>R4-2417149</w:t>
      </w:r>
      <w:r>
        <w:rPr>
          <w:rFonts w:ascii="Arial" w:hAnsi="Arial" w:cs="Arial"/>
          <w:sz w:val="16"/>
          <w:szCs w:val="16"/>
          <w:lang w:val="en-US"/>
        </w:rPr>
        <w:t>,</w:t>
      </w:r>
      <w:r w:rsidRPr="006470F5">
        <w:rPr>
          <w:rFonts w:ascii="Arial" w:hAnsi="Arial" w:cs="Arial"/>
          <w:sz w:val="16"/>
          <w:szCs w:val="16"/>
          <w:lang w:val="en-US"/>
        </w:rPr>
        <w:t xml:space="preserve"> TP to TR 38.719-03-01 CA_n3-n71-n78 w ULCA</w:t>
      </w:r>
      <w:r>
        <w:rPr>
          <w:rFonts w:ascii="Arial" w:hAnsi="Arial" w:cs="Arial"/>
          <w:sz w:val="16"/>
          <w:szCs w:val="16"/>
          <w:lang w:val="en-US"/>
        </w:rPr>
        <w:t xml:space="preserve">, </w:t>
      </w:r>
      <w:r w:rsidRPr="00F85C82">
        <w:rPr>
          <w:rFonts w:ascii="Arial" w:hAnsi="Arial" w:cs="Arial"/>
          <w:sz w:val="16"/>
          <w:szCs w:val="16"/>
          <w:lang w:val="en-US"/>
        </w:rPr>
        <w:t xml:space="preserve">Nokia, </w:t>
      </w:r>
      <w:proofErr w:type="spellStart"/>
      <w:r w:rsidRPr="00F85C82">
        <w:rPr>
          <w:rFonts w:ascii="Arial" w:hAnsi="Arial" w:cs="Arial"/>
          <w:sz w:val="16"/>
          <w:szCs w:val="16"/>
          <w:lang w:val="en-US"/>
        </w:rPr>
        <w:t>Etisalat</w:t>
      </w:r>
      <w:proofErr w:type="spellEnd"/>
      <w:r w:rsidRPr="00F85C82">
        <w:rPr>
          <w:rFonts w:ascii="Arial" w:hAnsi="Arial" w:cs="Arial"/>
          <w:sz w:val="16"/>
          <w:szCs w:val="16"/>
          <w:lang w:val="en-US"/>
        </w:rPr>
        <w:t xml:space="preserve"> UAE</w:t>
      </w:r>
    </w:p>
    <w:p w:rsidR="00122AC3" w:rsidRDefault="00122AC3" w:rsidP="00122AC3">
      <w:pPr>
        <w:spacing w:after="60"/>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37)  </w:t>
      </w:r>
      <w:r w:rsidRPr="006470F5">
        <w:rPr>
          <w:rFonts w:ascii="Arial" w:hAnsi="Arial" w:cs="Arial"/>
          <w:sz w:val="16"/>
          <w:szCs w:val="16"/>
          <w:lang w:val="en-US"/>
        </w:rPr>
        <w:t>R4-2417150</w:t>
      </w:r>
      <w:r>
        <w:rPr>
          <w:rFonts w:ascii="Arial" w:hAnsi="Arial" w:cs="Arial"/>
          <w:sz w:val="16"/>
          <w:szCs w:val="16"/>
          <w:lang w:val="en-US"/>
        </w:rPr>
        <w:t>,</w:t>
      </w:r>
      <w:r w:rsidRPr="006470F5">
        <w:rPr>
          <w:rFonts w:ascii="Arial" w:hAnsi="Arial" w:cs="Arial"/>
          <w:sz w:val="16"/>
          <w:szCs w:val="16"/>
          <w:lang w:val="en-US"/>
        </w:rPr>
        <w:t xml:space="preserve"> TP to TR 38.719-03-01 CA_n3-n8-n78 w ULCA</w:t>
      </w:r>
      <w:r>
        <w:rPr>
          <w:rFonts w:ascii="Arial" w:hAnsi="Arial" w:cs="Arial"/>
          <w:sz w:val="16"/>
          <w:szCs w:val="16"/>
          <w:lang w:val="en-US"/>
        </w:rPr>
        <w:t xml:space="preserve">, </w:t>
      </w:r>
      <w:r w:rsidRPr="00F85C82">
        <w:rPr>
          <w:rFonts w:ascii="Arial" w:hAnsi="Arial" w:cs="Arial"/>
          <w:sz w:val="16"/>
          <w:szCs w:val="16"/>
          <w:lang w:val="en-US"/>
        </w:rPr>
        <w:t xml:space="preserve">Nokia, </w:t>
      </w:r>
      <w:proofErr w:type="spellStart"/>
      <w:r w:rsidRPr="00F85C82">
        <w:rPr>
          <w:rFonts w:ascii="Arial" w:hAnsi="Arial" w:cs="Arial"/>
          <w:sz w:val="16"/>
          <w:szCs w:val="16"/>
          <w:lang w:val="en-US"/>
        </w:rPr>
        <w:t>Etisalat</w:t>
      </w:r>
      <w:proofErr w:type="spellEnd"/>
      <w:r w:rsidRPr="00F85C82">
        <w:rPr>
          <w:rFonts w:ascii="Arial" w:hAnsi="Arial" w:cs="Arial"/>
          <w:sz w:val="16"/>
          <w:szCs w:val="16"/>
          <w:lang w:val="en-US"/>
        </w:rPr>
        <w:t xml:space="preserve"> UAE</w:t>
      </w:r>
    </w:p>
    <w:p w:rsidR="00122AC3" w:rsidRPr="007C1221" w:rsidRDefault="00122AC3" w:rsidP="00122AC3">
      <w:pPr>
        <w:spacing w:after="60"/>
        <w:rPr>
          <w:rFonts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38)  </w:t>
      </w:r>
      <w:r w:rsidRPr="006470F5">
        <w:rPr>
          <w:rFonts w:ascii="Arial" w:hAnsi="Arial" w:cs="Arial"/>
          <w:sz w:val="16"/>
          <w:szCs w:val="16"/>
          <w:lang w:val="en-US"/>
        </w:rPr>
        <w:t>R4-2417151</w:t>
      </w:r>
      <w:r>
        <w:rPr>
          <w:rFonts w:ascii="Arial" w:hAnsi="Arial" w:cs="Arial"/>
          <w:sz w:val="16"/>
          <w:szCs w:val="16"/>
          <w:lang w:val="en-US"/>
        </w:rPr>
        <w:t>,</w:t>
      </w:r>
      <w:r w:rsidRPr="006470F5">
        <w:rPr>
          <w:rFonts w:ascii="Arial" w:hAnsi="Arial" w:cs="Arial"/>
          <w:sz w:val="16"/>
          <w:szCs w:val="16"/>
          <w:lang w:val="en-US"/>
        </w:rPr>
        <w:t xml:space="preserve"> TP to TR 38.719-03-01 CA_n41-n71-n78 w ULCA</w:t>
      </w:r>
      <w:r>
        <w:rPr>
          <w:rFonts w:ascii="Arial" w:hAnsi="Arial" w:cs="Arial"/>
          <w:sz w:val="16"/>
          <w:szCs w:val="16"/>
          <w:lang w:val="en-US"/>
        </w:rPr>
        <w:t xml:space="preserve">, </w:t>
      </w:r>
      <w:r w:rsidRPr="00F85C82">
        <w:rPr>
          <w:rFonts w:ascii="Arial" w:hAnsi="Arial" w:cs="Arial"/>
          <w:sz w:val="16"/>
          <w:szCs w:val="16"/>
          <w:lang w:val="en-US"/>
        </w:rPr>
        <w:t xml:space="preserve">Nokia, </w:t>
      </w:r>
      <w:proofErr w:type="spellStart"/>
      <w:r w:rsidRPr="00F85C82">
        <w:rPr>
          <w:rFonts w:ascii="Arial" w:hAnsi="Arial" w:cs="Arial"/>
          <w:sz w:val="16"/>
          <w:szCs w:val="16"/>
          <w:lang w:val="en-US"/>
        </w:rPr>
        <w:t>Etisalat</w:t>
      </w:r>
      <w:proofErr w:type="spellEnd"/>
      <w:r w:rsidRPr="00F85C82">
        <w:rPr>
          <w:rFonts w:ascii="Arial" w:hAnsi="Arial" w:cs="Arial"/>
          <w:sz w:val="16"/>
          <w:szCs w:val="16"/>
          <w:lang w:val="en-US"/>
        </w:rPr>
        <w:t xml:space="preserve"> UAE</w:t>
      </w:r>
    </w:p>
    <w:p w:rsidR="00122AC3" w:rsidRDefault="00122AC3" w:rsidP="00122AC3">
      <w:pPr>
        <w:spacing w:after="60"/>
        <w:rPr>
          <w:rFonts w:cs="Arial"/>
          <w:sz w:val="16"/>
          <w:szCs w:val="16"/>
          <w:lang w:val="en-US"/>
        </w:rPr>
      </w:pPr>
      <w:r>
        <w:rPr>
          <w:rFonts w:ascii="Arial" w:hAnsi="Arial" w:cs="Arial" w:hint="eastAsia"/>
          <w:sz w:val="16"/>
          <w:szCs w:val="16"/>
          <w:lang w:val="en-US"/>
        </w:rPr>
        <w:t>(</w:t>
      </w:r>
      <w:r>
        <w:rPr>
          <w:rFonts w:ascii="Arial" w:hAnsi="Arial" w:cs="Arial"/>
          <w:sz w:val="16"/>
          <w:szCs w:val="16"/>
          <w:lang w:val="en-US"/>
        </w:rPr>
        <w:t xml:space="preserve">40)  </w:t>
      </w:r>
      <w:r w:rsidRPr="006470F5">
        <w:rPr>
          <w:rFonts w:ascii="Arial" w:hAnsi="Arial" w:cs="Arial"/>
          <w:sz w:val="16"/>
          <w:szCs w:val="16"/>
          <w:lang w:val="en-US"/>
        </w:rPr>
        <w:t>R4-2417152</w:t>
      </w:r>
      <w:r>
        <w:rPr>
          <w:rFonts w:ascii="Arial" w:hAnsi="Arial" w:cs="Arial"/>
          <w:sz w:val="16"/>
          <w:szCs w:val="16"/>
          <w:lang w:val="en-US"/>
        </w:rPr>
        <w:t>,</w:t>
      </w:r>
      <w:r w:rsidRPr="006470F5">
        <w:rPr>
          <w:rFonts w:ascii="Arial" w:hAnsi="Arial" w:cs="Arial"/>
          <w:sz w:val="16"/>
          <w:szCs w:val="16"/>
          <w:lang w:val="en-US"/>
        </w:rPr>
        <w:t xml:space="preserve"> TP to TR 38.719-03-01 CA_n8-n41-n78 w ULCA</w:t>
      </w:r>
      <w:r>
        <w:rPr>
          <w:rFonts w:ascii="Arial" w:hAnsi="Arial" w:cs="Arial"/>
          <w:sz w:val="16"/>
          <w:szCs w:val="16"/>
          <w:lang w:val="en-US"/>
        </w:rPr>
        <w:t xml:space="preserve">, </w:t>
      </w:r>
      <w:r w:rsidRPr="00F85C82">
        <w:rPr>
          <w:rFonts w:ascii="Arial" w:hAnsi="Arial" w:cs="Arial"/>
          <w:sz w:val="16"/>
          <w:szCs w:val="16"/>
          <w:lang w:val="en-US"/>
        </w:rPr>
        <w:t xml:space="preserve">Nokia, </w:t>
      </w:r>
      <w:proofErr w:type="spellStart"/>
      <w:r w:rsidRPr="00F85C82">
        <w:rPr>
          <w:rFonts w:ascii="Arial" w:hAnsi="Arial" w:cs="Arial"/>
          <w:sz w:val="16"/>
          <w:szCs w:val="16"/>
          <w:lang w:val="en-US"/>
        </w:rPr>
        <w:t>Etisalat</w:t>
      </w:r>
      <w:proofErr w:type="spellEnd"/>
      <w:r w:rsidRPr="00F85C82">
        <w:rPr>
          <w:rFonts w:ascii="Arial" w:hAnsi="Arial" w:cs="Arial"/>
          <w:sz w:val="16"/>
          <w:szCs w:val="16"/>
          <w:lang w:val="en-US"/>
        </w:rPr>
        <w:t xml:space="preserve"> UAE</w:t>
      </w:r>
    </w:p>
    <w:p w:rsidR="009D33DB" w:rsidRPr="00E343B3" w:rsidRDefault="00122AC3" w:rsidP="00122AC3">
      <w:pPr>
        <w:rPr>
          <w:lang w:eastAsia="zh-TW"/>
        </w:rPr>
      </w:pPr>
      <w:r w:rsidRPr="00122AC3">
        <w:rPr>
          <w:rFonts w:ascii="Arial" w:hAnsi="Arial" w:cs="Arial" w:hint="eastAsia"/>
          <w:sz w:val="16"/>
          <w:szCs w:val="16"/>
        </w:rPr>
        <w:t>(</w:t>
      </w:r>
      <w:r w:rsidRPr="00122AC3">
        <w:rPr>
          <w:rFonts w:ascii="Arial" w:hAnsi="Arial" w:cs="Arial"/>
          <w:sz w:val="16"/>
          <w:szCs w:val="16"/>
        </w:rPr>
        <w:t xml:space="preserve">41)  R4-2417153, TP to TR 38.719-03-01 Uplink additions of CA_n1A-n3A-n78C, Nokia, </w:t>
      </w:r>
      <w:proofErr w:type="spellStart"/>
      <w:r w:rsidRPr="00122AC3">
        <w:rPr>
          <w:rFonts w:ascii="Arial" w:hAnsi="Arial" w:cs="Arial"/>
          <w:sz w:val="16"/>
          <w:szCs w:val="16"/>
        </w:rPr>
        <w:t>Etisalat</w:t>
      </w:r>
      <w:proofErr w:type="spellEnd"/>
      <w:r w:rsidRPr="00122AC3">
        <w:rPr>
          <w:rFonts w:ascii="Arial" w:hAnsi="Arial" w:cs="Arial"/>
          <w:sz w:val="16"/>
          <w:szCs w:val="16"/>
        </w:rPr>
        <w:t xml:space="preserve"> UAE</w:t>
      </w:r>
    </w:p>
    <w:p w:rsidR="004A6D1B" w:rsidRPr="00122AC3" w:rsidRDefault="004A6D1B" w:rsidP="008D2F31"/>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lastRenderedPageBreak/>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E039E6" w:rsidP="007C676C">
      <w:pPr>
        <w:pStyle w:val="EX"/>
        <w:widowControl w:val="0"/>
        <w:numPr>
          <w:ilvl w:val="0"/>
          <w:numId w:val="22"/>
        </w:numPr>
        <w:suppressAutoHyphens w:val="0"/>
        <w:autoSpaceDN w:val="0"/>
        <w:adjustRightInd w:val="0"/>
        <w:spacing w:before="100" w:beforeAutospacing="1"/>
        <w:rPr>
          <w:lang w:eastAsia="zh-CN"/>
        </w:rPr>
      </w:pPr>
      <w:r w:rsidRPr="00E039E6">
        <w:rPr>
          <w:lang w:eastAsia="zh-CN"/>
        </w:rPr>
        <w:t>R4-241</w:t>
      </w:r>
      <w:r w:rsidR="00EF5FEC">
        <w:rPr>
          <w:lang w:eastAsia="zh-CN"/>
        </w:rPr>
        <w:t>1826</w:t>
      </w:r>
      <w:r>
        <w:rPr>
          <w:lang w:eastAsia="zh-CN"/>
        </w:rPr>
        <w:t>,</w:t>
      </w:r>
      <w:r w:rsidRPr="00E039E6">
        <w:rPr>
          <w:lang w:eastAsia="zh-CN"/>
        </w:rPr>
        <w:t xml:space="preserve"> </w:t>
      </w:r>
      <w:r w:rsidR="007C676C" w:rsidRPr="007C676C">
        <w:rPr>
          <w:lang w:eastAsia="zh-CN"/>
        </w:rPr>
        <w:t>Rel-19 NR inter-band CADC configurations including 3 ban</w:t>
      </w:r>
      <w:r w:rsidR="00EF5FEC">
        <w:rPr>
          <w:lang w:eastAsia="zh-CN"/>
        </w:rPr>
        <w:t>ds DL with up to 2 bands UL v0.1</w:t>
      </w:r>
      <w:r w:rsidR="007C676C" w:rsidRPr="007C676C">
        <w:rPr>
          <w:lang w:eastAsia="zh-CN"/>
        </w:rPr>
        <w:t>.0</w:t>
      </w:r>
      <w:r w:rsidRPr="00E039E6">
        <w:rPr>
          <w:lang w:eastAsia="zh-CN"/>
        </w:rPr>
        <w:t>., ZTE</w:t>
      </w:r>
      <w:r w:rsidR="000B35DA">
        <w:rPr>
          <w:lang w:eastAsia="zh-CN"/>
        </w:rPr>
        <w:t xml:space="preserve"> Corporation</w:t>
      </w:r>
      <w:r w:rsidR="007C676C">
        <w:rPr>
          <w:lang w:eastAsia="zh-CN"/>
        </w:rPr>
        <w:t>, RAN4#112</w:t>
      </w:r>
      <w:r>
        <w:rPr>
          <w:lang w:eastAsia="zh-CN"/>
        </w:rPr>
        <w:t>.</w:t>
      </w:r>
    </w:p>
    <w:sectPr w:rsidR="008F50F2">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FA3" w:rsidRDefault="00EF4FA3">
      <w:pPr>
        <w:spacing w:after="0"/>
      </w:pPr>
      <w:r>
        <w:separator/>
      </w:r>
    </w:p>
  </w:endnote>
  <w:endnote w:type="continuationSeparator" w:id="0">
    <w:p w:rsidR="00EF4FA3" w:rsidRDefault="00EF4F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游ゴシック"/>
    <w:panose1 w:val="00000000000000000000"/>
    <w:charset w:val="80"/>
    <w:family w:val="roman"/>
    <w:notTrueType/>
    <w:pitch w:val="fixed"/>
    <w:sig w:usb0="00000000" w:usb1="08070000" w:usb2="00000010" w:usb3="00000000" w:csb0="00020000" w:csb1="00000000"/>
  </w:font>
  <w:font w:name="Osaka">
    <w:altName w:val="MS Mincho"/>
    <w:charset w:val="80"/>
    <w:family w:val="auto"/>
    <w:pitch w:val="variable"/>
    <w:sig w:usb0="00000000"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10" w:usb3="00000000" w:csb0="0004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F047C3">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F047C3">
      <w:rPr>
        <w:b w:val="0"/>
        <w:bCs/>
        <w:noProof/>
        <w:sz w:val="24"/>
        <w:szCs w:val="24"/>
      </w:rPr>
      <w:t>2</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FA3" w:rsidRDefault="00EF4FA3">
      <w:pPr>
        <w:spacing w:after="0"/>
      </w:pPr>
      <w:r>
        <w:separator/>
      </w:r>
    </w:p>
  </w:footnote>
  <w:footnote w:type="continuationSeparator" w:id="0">
    <w:p w:rsidR="00EF4FA3" w:rsidRDefault="00EF4FA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3"/>
  </w:num>
  <w:num w:numId="21">
    <w:abstractNumId w:val="28"/>
  </w:num>
  <w:num w:numId="22">
    <w:abstractNumId w:val="19"/>
  </w:num>
  <w:num w:numId="23">
    <w:abstractNumId w:val="37"/>
  </w:num>
  <w:num w:numId="24">
    <w:abstractNumId w:val="21"/>
  </w:num>
  <w:num w:numId="25">
    <w:abstractNumId w:val="30"/>
  </w:num>
  <w:num w:numId="26">
    <w:abstractNumId w:val="27"/>
  </w:num>
  <w:num w:numId="27">
    <w:abstractNumId w:val="36"/>
  </w:num>
  <w:num w:numId="28">
    <w:abstractNumId w:val="38"/>
  </w:num>
  <w:num w:numId="29">
    <w:abstractNumId w:val="26"/>
  </w:num>
  <w:num w:numId="30">
    <w:abstractNumId w:val="0"/>
  </w:num>
  <w:num w:numId="31">
    <w:abstractNumId w:val="35"/>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1"/>
  </w:num>
  <w:num w:numId="36">
    <w:abstractNumId w:val="29"/>
  </w:num>
  <w:num w:numId="37">
    <w:abstractNumId w:val="32"/>
  </w:num>
  <w:num w:numId="38">
    <w:abstractNumId w:val="24"/>
  </w:num>
  <w:num w:numId="39">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2AC3"/>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EAE"/>
    <w:rsid w:val="00622F39"/>
    <w:rsid w:val="00624203"/>
    <w:rsid w:val="006242D4"/>
    <w:rsid w:val="00625B03"/>
    <w:rsid w:val="0062602B"/>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399"/>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0C83"/>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2869"/>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43B3"/>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4FA3"/>
    <w:rsid w:val="00EF5FEC"/>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7C3"/>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5E20"/>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4609</TotalTime>
  <Pages>2</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3704</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210</cp:revision>
  <cp:lastPrinted>1995-11-21T09:41:00Z</cp:lastPrinted>
  <dcterms:created xsi:type="dcterms:W3CDTF">2024-03-25T07:11:00Z</dcterms:created>
  <dcterms:modified xsi:type="dcterms:W3CDTF">2024-10-22T02:39:00Z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